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3E2F8" w14:textId="4C1666EB" w:rsidR="00D52B34" w:rsidRDefault="00BF38F0" w:rsidP="0053456A">
      <w:pPr>
        <w:spacing w:before="43"/>
        <w:ind w:firstLine="140"/>
        <w:rPr>
          <w:sz w:val="32"/>
          <w:szCs w:val="32"/>
        </w:rPr>
      </w:pPr>
      <w:r>
        <w:rPr>
          <w:rFonts w:ascii="Calibri" w:hAnsi="Calibri" w:cs="Calibri"/>
          <w:sz w:val="22"/>
          <w:szCs w:val="22"/>
        </w:rPr>
        <w:t>Jayden-James Sharpe</w:t>
      </w:r>
    </w:p>
    <w:p w14:paraId="3636F639" w14:textId="63FAAA09" w:rsidR="00D52B34" w:rsidRDefault="00F671B5">
      <w:pPr>
        <w:spacing w:line="220" w:lineRule="exact"/>
        <w:ind w:left="140"/>
      </w:pPr>
      <w:r>
        <w:rPr>
          <w:spacing w:val="1"/>
        </w:rPr>
        <w:t>0</w:t>
      </w:r>
      <w:r w:rsidR="00A176A5">
        <w:rPr>
          <w:spacing w:val="1"/>
        </w:rPr>
        <w:t>0</w:t>
      </w:r>
      <w:r w:rsidR="00A176A5">
        <w:t>3</w:t>
      </w:r>
      <w:r w:rsidR="00A176A5">
        <w:rPr>
          <w:spacing w:val="-2"/>
        </w:rPr>
        <w:t xml:space="preserve"> </w:t>
      </w:r>
      <w:r>
        <w:rPr>
          <w:spacing w:val="-2"/>
        </w:rPr>
        <w:t xml:space="preserve">Boudry </w:t>
      </w:r>
      <w:r w:rsidR="00A176A5">
        <w:rPr>
          <w:spacing w:val="-2"/>
        </w:rPr>
        <w:t>L</w:t>
      </w:r>
      <w:r w:rsidR="00A176A5">
        <w:rPr>
          <w:spacing w:val="3"/>
        </w:rPr>
        <w:t>a</w:t>
      </w:r>
      <w:r w:rsidR="00A176A5">
        <w:rPr>
          <w:spacing w:val="-1"/>
        </w:rPr>
        <w:t>n</w:t>
      </w:r>
      <w:r w:rsidR="00A176A5">
        <w:t xml:space="preserve">e                                                                                                                                                       </w:t>
      </w:r>
      <w:r w:rsidR="00A176A5">
        <w:rPr>
          <w:spacing w:val="24"/>
        </w:rPr>
        <w:t xml:space="preserve"> </w:t>
      </w:r>
    </w:p>
    <w:p w14:paraId="7590B009" w14:textId="4435EE10" w:rsidR="00D52B34" w:rsidRDefault="00A176A5">
      <w:pPr>
        <w:spacing w:before="1"/>
        <w:ind w:left="140"/>
      </w:pPr>
      <w:r>
        <w:t>Frie</w:t>
      </w:r>
      <w:r>
        <w:rPr>
          <w:spacing w:val="-1"/>
        </w:rPr>
        <w:t>n</w:t>
      </w:r>
      <w:r>
        <w:rPr>
          <w:spacing w:val="1"/>
        </w:rPr>
        <w:t>d</w:t>
      </w:r>
      <w:r>
        <w:t>,</w:t>
      </w:r>
      <w:r>
        <w:rPr>
          <w:spacing w:val="-10"/>
        </w:rPr>
        <w:t xml:space="preserve"> </w:t>
      </w:r>
      <w:r>
        <w:rPr>
          <w:spacing w:val="3"/>
        </w:rPr>
        <w:t>T</w:t>
      </w:r>
      <w:r>
        <w:t>X</w:t>
      </w:r>
      <w:r>
        <w:rPr>
          <w:spacing w:val="-5"/>
        </w:rPr>
        <w:t xml:space="preserve"> </w:t>
      </w:r>
      <w:r>
        <w:rPr>
          <w:spacing w:val="1"/>
        </w:rPr>
        <w:t>77</w:t>
      </w:r>
      <w:r>
        <w:rPr>
          <w:spacing w:val="-1"/>
        </w:rPr>
        <w:t>5</w:t>
      </w:r>
      <w:r w:rsidR="00F671B5">
        <w:rPr>
          <w:spacing w:val="1"/>
        </w:rPr>
        <w:t>00</w:t>
      </w:r>
      <w:r>
        <w:t xml:space="preserve">                                                                                                                              </w:t>
      </w:r>
      <w:r>
        <w:rPr>
          <w:spacing w:val="30"/>
        </w:rPr>
        <w:t xml:space="preserve"> </w:t>
      </w:r>
      <w:r w:rsidR="00F671B5">
        <w:rPr>
          <w:spacing w:val="30"/>
        </w:rPr>
        <w:t xml:space="preserve">           </w:t>
      </w:r>
      <w:r w:rsidR="0053456A">
        <w:rPr>
          <w:spacing w:val="-1"/>
        </w:rPr>
        <w:t>jayden</w:t>
      </w:r>
      <w:r w:rsidR="00F671B5" w:rsidRPr="00F671B5">
        <w:rPr>
          <w:spacing w:val="-1"/>
        </w:rPr>
        <w:t>@</w:t>
      </w:r>
      <w:r w:rsidR="00F671B5" w:rsidRPr="00F671B5">
        <w:rPr>
          <w:spacing w:val="1"/>
        </w:rPr>
        <w:t>g</w:t>
      </w:r>
      <w:r w:rsidR="00F671B5" w:rsidRPr="00F671B5">
        <w:rPr>
          <w:spacing w:val="-4"/>
        </w:rPr>
        <w:t>m</w:t>
      </w:r>
      <w:r w:rsidR="00F671B5" w:rsidRPr="00F671B5">
        <w:rPr>
          <w:spacing w:val="3"/>
        </w:rPr>
        <w:t>a</w:t>
      </w:r>
      <w:r w:rsidR="00F671B5" w:rsidRPr="00F671B5">
        <w:t>il.c</w:t>
      </w:r>
      <w:r w:rsidR="00F671B5" w:rsidRPr="00F671B5">
        <w:rPr>
          <w:spacing w:val="3"/>
        </w:rPr>
        <w:t>o</w:t>
      </w:r>
      <w:hyperlink>
        <w:r>
          <w:t>m</w:t>
        </w:r>
      </w:hyperlink>
    </w:p>
    <w:p w14:paraId="4ABE4679" w14:textId="77777777" w:rsidR="00D52B34" w:rsidRDefault="00D52B34">
      <w:pPr>
        <w:spacing w:line="200" w:lineRule="exact"/>
      </w:pPr>
    </w:p>
    <w:p w14:paraId="1A6014BF" w14:textId="77777777" w:rsidR="00D52B34" w:rsidRDefault="00D52B34">
      <w:pPr>
        <w:spacing w:before="8" w:line="220" w:lineRule="exact"/>
        <w:rPr>
          <w:sz w:val="22"/>
          <w:szCs w:val="22"/>
        </w:rPr>
      </w:pPr>
    </w:p>
    <w:p w14:paraId="7308AE89" w14:textId="77777777" w:rsidR="00D52B34" w:rsidRDefault="00A176A5">
      <w:pPr>
        <w:ind w:left="140"/>
      </w:pPr>
      <w:r>
        <w:rPr>
          <w:b/>
        </w:rPr>
        <w:t>R</w:t>
      </w:r>
      <w:r>
        <w:rPr>
          <w:b/>
          <w:spacing w:val="1"/>
        </w:rPr>
        <w:t>at</w:t>
      </w:r>
      <w:r>
        <w:rPr>
          <w:b/>
        </w:rPr>
        <w:t>ing</w:t>
      </w:r>
      <w:r>
        <w:rPr>
          <w:b/>
          <w:spacing w:val="-1"/>
        </w:rPr>
        <w:t>s</w:t>
      </w:r>
      <w:r>
        <w:rPr>
          <w:b/>
        </w:rPr>
        <w:t>/Ce</w:t>
      </w:r>
      <w:r>
        <w:rPr>
          <w:b/>
          <w:spacing w:val="1"/>
        </w:rPr>
        <w:t>rt</w:t>
      </w:r>
      <w:r>
        <w:rPr>
          <w:b/>
        </w:rPr>
        <w:t>ific</w:t>
      </w:r>
      <w:r>
        <w:rPr>
          <w:b/>
          <w:spacing w:val="1"/>
        </w:rPr>
        <w:t>at</w:t>
      </w:r>
      <w:r>
        <w:rPr>
          <w:b/>
        </w:rPr>
        <w:t>e</w:t>
      </w:r>
      <w:r>
        <w:rPr>
          <w:b/>
          <w:spacing w:val="2"/>
        </w:rPr>
        <w:t>s</w:t>
      </w:r>
      <w:r>
        <w:rPr>
          <w:b/>
        </w:rPr>
        <w:t xml:space="preserve">:      </w:t>
      </w:r>
      <w:r>
        <w:rPr>
          <w:b/>
          <w:spacing w:val="26"/>
        </w:rPr>
        <w:t xml:space="preserve"> </w:t>
      </w:r>
      <w:r>
        <w:rPr>
          <w:spacing w:val="-2"/>
        </w:rPr>
        <w:t>A</w:t>
      </w:r>
      <w:r>
        <w:t>irl</w:t>
      </w:r>
      <w:r>
        <w:rPr>
          <w:spacing w:val="2"/>
        </w:rPr>
        <w:t>i</w:t>
      </w:r>
      <w:r>
        <w:rPr>
          <w:spacing w:val="-1"/>
        </w:rPr>
        <w:t>n</w:t>
      </w:r>
      <w:r>
        <w:t>e</w:t>
      </w:r>
      <w:r>
        <w:rPr>
          <w:spacing w:val="-5"/>
        </w:rPr>
        <w:t xml:space="preserve"> </w:t>
      </w:r>
      <w:r>
        <w:rPr>
          <w:spacing w:val="4"/>
        </w:rPr>
        <w:t>T</w:t>
      </w:r>
      <w:r>
        <w:rPr>
          <w:spacing w:val="1"/>
        </w:rPr>
        <w:t>r</w:t>
      </w:r>
      <w:r>
        <w:t>a</w:t>
      </w:r>
      <w:r>
        <w:rPr>
          <w:spacing w:val="-1"/>
        </w:rPr>
        <w:t>ns</w:t>
      </w:r>
      <w:r>
        <w:rPr>
          <w:spacing w:val="1"/>
        </w:rPr>
        <w:t>por</w:t>
      </w:r>
      <w:r>
        <w:t>t</w:t>
      </w:r>
      <w:r>
        <w:rPr>
          <w:spacing w:val="-8"/>
        </w:rPr>
        <w:t xml:space="preserve"> </w:t>
      </w:r>
      <w:r>
        <w:rPr>
          <w:spacing w:val="2"/>
        </w:rPr>
        <w:t>P</w:t>
      </w:r>
      <w:r>
        <w:t>il</w:t>
      </w:r>
      <w:r>
        <w:rPr>
          <w:spacing w:val="1"/>
        </w:rPr>
        <w:t>o</w:t>
      </w:r>
      <w:r>
        <w:t>t:</w:t>
      </w:r>
      <w:r>
        <w:rPr>
          <w:spacing w:val="-4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o</w:t>
      </w:r>
      <w:r>
        <w:t>t</w:t>
      </w:r>
      <w:r>
        <w:rPr>
          <w:spacing w:val="1"/>
        </w:rPr>
        <w:t>o</w:t>
      </w:r>
      <w:r>
        <w:rPr>
          <w:spacing w:val="-2"/>
        </w:rPr>
        <w:t>r</w:t>
      </w:r>
      <w:r>
        <w:t>c</w:t>
      </w:r>
      <w:r>
        <w:rPr>
          <w:spacing w:val="1"/>
        </w:rPr>
        <w:t>r</w:t>
      </w:r>
      <w:r>
        <w:t>a</w:t>
      </w:r>
      <w:r>
        <w:rPr>
          <w:spacing w:val="-1"/>
        </w:rPr>
        <w:t>f</w:t>
      </w:r>
      <w:r>
        <w:rPr>
          <w:spacing w:val="2"/>
        </w:rPr>
        <w:t>t</w:t>
      </w:r>
      <w:r>
        <w:rPr>
          <w:spacing w:val="1"/>
        </w:rPr>
        <w:t>-</w:t>
      </w:r>
      <w:r>
        <w:t>Helic</w:t>
      </w:r>
      <w:r>
        <w:rPr>
          <w:spacing w:val="2"/>
        </w:rPr>
        <w:t>o</w:t>
      </w:r>
      <w:r>
        <w:rPr>
          <w:spacing w:val="1"/>
        </w:rPr>
        <w:t>p</w:t>
      </w:r>
      <w:r>
        <w:t>ter</w:t>
      </w:r>
    </w:p>
    <w:p w14:paraId="2F1CC517" w14:textId="77777777" w:rsidR="00D52B34" w:rsidRDefault="00A176A5">
      <w:pPr>
        <w:ind w:left="2300"/>
      </w:pPr>
      <w:r>
        <w:rPr>
          <w:spacing w:val="-1"/>
        </w:rPr>
        <w:t>C</w:t>
      </w:r>
      <w:r>
        <w:rPr>
          <w:spacing w:val="3"/>
        </w:rPr>
        <w:t>o</w:t>
      </w:r>
      <w:r>
        <w:rPr>
          <w:spacing w:val="-1"/>
        </w:rPr>
        <w:t>mm</w:t>
      </w:r>
      <w:r>
        <w:t>e</w:t>
      </w:r>
      <w:r>
        <w:rPr>
          <w:spacing w:val="1"/>
        </w:rPr>
        <w:t>r</w:t>
      </w:r>
      <w:r>
        <w:t>cial</w:t>
      </w:r>
      <w:r>
        <w:rPr>
          <w:spacing w:val="-9"/>
        </w:rPr>
        <w:t xml:space="preserve"> </w:t>
      </w:r>
      <w:r>
        <w:rPr>
          <w:spacing w:val="2"/>
        </w:rPr>
        <w:t>P</w:t>
      </w:r>
      <w:r>
        <w:t>il</w:t>
      </w:r>
      <w:r>
        <w:rPr>
          <w:spacing w:val="1"/>
        </w:rPr>
        <w:t>o</w:t>
      </w:r>
      <w:r>
        <w:t>t:</w:t>
      </w:r>
      <w:r>
        <w:rPr>
          <w:spacing w:val="-2"/>
        </w:rPr>
        <w:t xml:space="preserve"> </w:t>
      </w:r>
      <w:r>
        <w:t>Ai</w:t>
      </w:r>
      <w:r>
        <w:rPr>
          <w:spacing w:val="1"/>
        </w:rPr>
        <w:t>rp</w:t>
      </w:r>
      <w:r>
        <w:t>la</w:t>
      </w:r>
      <w:r>
        <w:rPr>
          <w:spacing w:val="-1"/>
        </w:rPr>
        <w:t>n</w:t>
      </w:r>
      <w:r>
        <w:t>e</w:t>
      </w:r>
      <w:r>
        <w:rPr>
          <w:spacing w:val="-6"/>
        </w:rPr>
        <w:t xml:space="preserve"> </w:t>
      </w:r>
      <w:r>
        <w:t>S</w:t>
      </w:r>
      <w:r>
        <w:rPr>
          <w:spacing w:val="2"/>
        </w:rPr>
        <w:t>i</w:t>
      </w:r>
      <w:r>
        <w:rPr>
          <w:spacing w:val="-1"/>
        </w:rPr>
        <w:t>ng</w:t>
      </w:r>
      <w:r>
        <w:t>le</w:t>
      </w:r>
      <w:r>
        <w:rPr>
          <w:spacing w:val="-2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rPr>
          <w:spacing w:val="3"/>
        </w:rPr>
        <w:t>M</w:t>
      </w:r>
      <w:r>
        <w:rPr>
          <w:spacing w:val="-1"/>
        </w:rPr>
        <w:t>u</w:t>
      </w:r>
      <w:r>
        <w:t>lti</w:t>
      </w:r>
      <w:r>
        <w:rPr>
          <w:spacing w:val="-4"/>
        </w:rPr>
        <w:t xml:space="preserve"> </w:t>
      </w:r>
      <w:r>
        <w:rPr>
          <w:spacing w:val="3"/>
        </w:rPr>
        <w:t>E</w:t>
      </w:r>
      <w:r>
        <w:rPr>
          <w:spacing w:val="-1"/>
        </w:rPr>
        <w:t>ng</w:t>
      </w:r>
      <w:r>
        <w:rPr>
          <w:spacing w:val="2"/>
        </w:rPr>
        <w:t>i</w:t>
      </w:r>
      <w:r>
        <w:rPr>
          <w:spacing w:val="-1"/>
        </w:rPr>
        <w:t>n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L</w:t>
      </w:r>
      <w:r>
        <w:rPr>
          <w:spacing w:val="3"/>
        </w:rPr>
        <w:t>a</w:t>
      </w:r>
      <w:r>
        <w:rPr>
          <w:spacing w:val="-1"/>
        </w:rPr>
        <w:t>n</w:t>
      </w:r>
      <w:r>
        <w:rPr>
          <w:spacing w:val="1"/>
        </w:rPr>
        <w:t>d</w:t>
      </w:r>
      <w:r>
        <w:t>;</w:t>
      </w:r>
      <w:r>
        <w:rPr>
          <w:spacing w:val="-5"/>
        </w:rPr>
        <w:t xml:space="preserve"> </w:t>
      </w:r>
      <w:r>
        <w:rPr>
          <w:spacing w:val="1"/>
        </w:rPr>
        <w:t>In</w:t>
      </w:r>
      <w:r>
        <w:rPr>
          <w:spacing w:val="-1"/>
        </w:rPr>
        <w:t>s</w:t>
      </w:r>
      <w:r>
        <w:t>tr</w:t>
      </w:r>
      <w:r>
        <w:rPr>
          <w:spacing w:val="1"/>
        </w:rPr>
        <w:t>u</w:t>
      </w:r>
      <w:r>
        <w:rPr>
          <w:spacing w:val="-1"/>
        </w:rPr>
        <w:t>m</w:t>
      </w:r>
      <w:r>
        <w:t>e</w:t>
      </w:r>
      <w:r>
        <w:rPr>
          <w:spacing w:val="1"/>
        </w:rPr>
        <w:t>n</w:t>
      </w:r>
      <w:r>
        <w:t>t</w:t>
      </w:r>
      <w:r>
        <w:rPr>
          <w:spacing w:val="-7"/>
        </w:rPr>
        <w:t xml:space="preserve"> </w:t>
      </w:r>
      <w:r>
        <w:rPr>
          <w:spacing w:val="-2"/>
        </w:rPr>
        <w:t>A</w:t>
      </w:r>
      <w:r>
        <w:t>ir</w:t>
      </w:r>
      <w:r>
        <w:rPr>
          <w:spacing w:val="1"/>
        </w:rPr>
        <w:t>p</w:t>
      </w:r>
      <w:r>
        <w:t>la</w:t>
      </w:r>
      <w:r>
        <w:rPr>
          <w:spacing w:val="-1"/>
        </w:rPr>
        <w:t>n</w:t>
      </w:r>
      <w:r>
        <w:t>e</w:t>
      </w:r>
    </w:p>
    <w:p w14:paraId="7DC1DEFD" w14:textId="77777777" w:rsidR="00D52B34" w:rsidRDefault="00A176A5">
      <w:pPr>
        <w:ind w:left="2300"/>
      </w:pPr>
      <w:r>
        <w:t>F</w:t>
      </w:r>
      <w:r>
        <w:rPr>
          <w:spacing w:val="1"/>
        </w:rPr>
        <w:t>C</w:t>
      </w:r>
      <w:r>
        <w:t>C</w:t>
      </w:r>
      <w:r>
        <w:rPr>
          <w:spacing w:val="-4"/>
        </w:rPr>
        <w:t xml:space="preserve"> </w:t>
      </w:r>
      <w:r>
        <w:rPr>
          <w:spacing w:val="-1"/>
        </w:rPr>
        <w:t>R</w:t>
      </w:r>
      <w:r>
        <w:t>a</w:t>
      </w:r>
      <w:r>
        <w:rPr>
          <w:spacing w:val="1"/>
        </w:rPr>
        <w:t>d</w:t>
      </w:r>
      <w:r>
        <w:t>i</w:t>
      </w:r>
      <w:r>
        <w:rPr>
          <w:spacing w:val="1"/>
        </w:rPr>
        <w:t>o</w:t>
      </w:r>
      <w:r>
        <w:t>tele</w:t>
      </w:r>
      <w:r>
        <w:rPr>
          <w:spacing w:val="2"/>
        </w:rPr>
        <w:t>p</w:t>
      </w:r>
      <w:r>
        <w:rPr>
          <w:spacing w:val="-1"/>
        </w:rPr>
        <w:t>h</w:t>
      </w:r>
      <w:r>
        <w:rPr>
          <w:spacing w:val="1"/>
        </w:rPr>
        <w:t>o</w:t>
      </w:r>
      <w:r>
        <w:rPr>
          <w:spacing w:val="-1"/>
        </w:rPr>
        <w:t>n</w:t>
      </w:r>
      <w:r>
        <w:t>e</w:t>
      </w:r>
      <w:r>
        <w:rPr>
          <w:spacing w:val="-12"/>
        </w:rPr>
        <w:t xml:space="preserve"> </w:t>
      </w:r>
      <w:r>
        <w:t>O</w:t>
      </w:r>
      <w:r>
        <w:rPr>
          <w:spacing w:val="1"/>
        </w:rPr>
        <w:t>p</w:t>
      </w:r>
      <w:r>
        <w:t>e</w:t>
      </w:r>
      <w:r>
        <w:rPr>
          <w:spacing w:val="1"/>
        </w:rPr>
        <w:t>r</w:t>
      </w:r>
      <w:r>
        <w:t>at</w:t>
      </w:r>
      <w:r>
        <w:rPr>
          <w:spacing w:val="1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2"/>
        </w:rPr>
        <w:t>P</w:t>
      </w:r>
      <w:r>
        <w:t>e</w:t>
      </w:r>
      <w:r>
        <w:rPr>
          <w:spacing w:val="1"/>
        </w:rPr>
        <w:t>r</w:t>
      </w:r>
      <w:r>
        <w:rPr>
          <w:spacing w:val="-4"/>
        </w:rPr>
        <w:t>m</w:t>
      </w:r>
      <w:r>
        <w:t>it:</w:t>
      </w:r>
      <w:r>
        <w:rPr>
          <w:spacing w:val="-1"/>
        </w:rPr>
        <w:t xml:space="preserve"> R</w:t>
      </w:r>
      <w:r>
        <w:t>estrict</w:t>
      </w:r>
      <w:r>
        <w:rPr>
          <w:spacing w:val="1"/>
        </w:rPr>
        <w:t>e</w:t>
      </w:r>
      <w:r>
        <w:t>d</w:t>
      </w:r>
    </w:p>
    <w:p w14:paraId="0C4110A9" w14:textId="77777777" w:rsidR="00D52B34" w:rsidRDefault="00A176A5">
      <w:pPr>
        <w:ind w:left="2300"/>
      </w:pPr>
      <w:r>
        <w:t>U.S.</w:t>
      </w:r>
      <w:r>
        <w:rPr>
          <w:spacing w:val="-4"/>
        </w:rPr>
        <w:t xml:space="preserve"> </w:t>
      </w:r>
      <w:r>
        <w:rPr>
          <w:spacing w:val="2"/>
        </w:rPr>
        <w:t>P</w:t>
      </w:r>
      <w:r>
        <w:t>as</w:t>
      </w:r>
      <w:r>
        <w:rPr>
          <w:spacing w:val="1"/>
        </w:rPr>
        <w:t>spor</w:t>
      </w:r>
      <w:r>
        <w:t>t</w:t>
      </w:r>
    </w:p>
    <w:p w14:paraId="3728E22F" w14:textId="77777777" w:rsidR="00D52B34" w:rsidRDefault="00A176A5">
      <w:pPr>
        <w:spacing w:line="220" w:lineRule="exact"/>
        <w:ind w:left="2300"/>
      </w:pPr>
      <w:r>
        <w:rPr>
          <w:spacing w:val="2"/>
        </w:rPr>
        <w:t>F</w:t>
      </w:r>
      <w:r>
        <w:t>AA</w:t>
      </w:r>
      <w:r>
        <w:rPr>
          <w:spacing w:val="-6"/>
        </w:rPr>
        <w:t xml:space="preserve"> </w:t>
      </w:r>
      <w:r>
        <w:t>Sec</w:t>
      </w:r>
      <w:r>
        <w:rPr>
          <w:spacing w:val="1"/>
        </w:rPr>
        <w:t>o</w:t>
      </w:r>
      <w:r>
        <w:rPr>
          <w:spacing w:val="-1"/>
        </w:rPr>
        <w:t>n</w:t>
      </w:r>
      <w:r>
        <w:t>d</w:t>
      </w:r>
      <w:r>
        <w:rPr>
          <w:spacing w:val="-5"/>
        </w:rPr>
        <w:t xml:space="preserve"> </w:t>
      </w:r>
      <w:r>
        <w:rPr>
          <w:spacing w:val="-1"/>
        </w:rPr>
        <w:t>C</w:t>
      </w:r>
      <w:r>
        <w:t>l</w:t>
      </w:r>
      <w:r>
        <w:rPr>
          <w:spacing w:val="2"/>
        </w:rPr>
        <w:t>a</w:t>
      </w:r>
      <w:r>
        <w:rPr>
          <w:spacing w:val="-1"/>
        </w:rPr>
        <w:t>s</w:t>
      </w:r>
      <w:r>
        <w:t>s</w:t>
      </w:r>
      <w:r>
        <w:rPr>
          <w:spacing w:val="-4"/>
        </w:rPr>
        <w:t xml:space="preserve"> </w:t>
      </w:r>
      <w:r>
        <w:t>M</w:t>
      </w:r>
      <w:r>
        <w:rPr>
          <w:spacing w:val="1"/>
        </w:rPr>
        <w:t>ed</w:t>
      </w:r>
      <w:r>
        <w:t>ical</w:t>
      </w:r>
    </w:p>
    <w:p w14:paraId="367A0728" w14:textId="77777777" w:rsidR="00D52B34" w:rsidRDefault="00D52B34">
      <w:pPr>
        <w:spacing w:before="16" w:line="220" w:lineRule="exact"/>
        <w:rPr>
          <w:sz w:val="22"/>
          <w:szCs w:val="22"/>
        </w:rPr>
      </w:pPr>
    </w:p>
    <w:p w14:paraId="02715A75" w14:textId="77777777" w:rsidR="00D52B34" w:rsidRDefault="00A176A5">
      <w:pPr>
        <w:ind w:left="140"/>
      </w:pPr>
      <w:r>
        <w:rPr>
          <w:b/>
        </w:rPr>
        <w:t>Fli</w:t>
      </w:r>
      <w:r>
        <w:rPr>
          <w:b/>
          <w:spacing w:val="1"/>
        </w:rPr>
        <w:t>g</w:t>
      </w:r>
      <w:r>
        <w:rPr>
          <w:b/>
        </w:rPr>
        <w:t>ht</w:t>
      </w:r>
      <w:r>
        <w:rPr>
          <w:b/>
          <w:spacing w:val="-4"/>
        </w:rPr>
        <w:t xml:space="preserve"> </w:t>
      </w:r>
      <w:r>
        <w:rPr>
          <w:b/>
          <w:spacing w:val="-1"/>
        </w:rPr>
        <w:t>T</w:t>
      </w:r>
      <w:r>
        <w:rPr>
          <w:b/>
          <w:spacing w:val="2"/>
        </w:rPr>
        <w:t>i</w:t>
      </w:r>
      <w:r>
        <w:rPr>
          <w:b/>
          <w:spacing w:val="-3"/>
        </w:rPr>
        <w:t>m</w:t>
      </w:r>
      <w:r>
        <w:rPr>
          <w:b/>
        </w:rPr>
        <w:t xml:space="preserve">es:                                                                  </w:t>
      </w:r>
      <w:r>
        <w:rPr>
          <w:b/>
          <w:spacing w:val="11"/>
        </w:rPr>
        <w:t xml:space="preserve"> </w:t>
      </w:r>
      <w:r>
        <w:rPr>
          <w:b/>
          <w:spacing w:val="-1"/>
        </w:rPr>
        <w:t>T</w:t>
      </w:r>
      <w:r>
        <w:rPr>
          <w:b/>
          <w:spacing w:val="1"/>
        </w:rPr>
        <w:t>ota</w:t>
      </w:r>
      <w:r>
        <w:rPr>
          <w:b/>
        </w:rPr>
        <w:t>l:</w:t>
      </w:r>
      <w:r>
        <w:rPr>
          <w:b/>
          <w:spacing w:val="44"/>
        </w:rPr>
        <w:t xml:space="preserve"> </w:t>
      </w:r>
      <w:r>
        <w:rPr>
          <w:b/>
          <w:spacing w:val="1"/>
        </w:rPr>
        <w:t>3</w:t>
      </w:r>
      <w:r>
        <w:rPr>
          <w:b/>
          <w:spacing w:val="-1"/>
        </w:rPr>
        <w:t>5</w:t>
      </w:r>
      <w:r>
        <w:rPr>
          <w:b/>
          <w:spacing w:val="1"/>
        </w:rPr>
        <w:t>4</w:t>
      </w:r>
      <w:r>
        <w:rPr>
          <w:b/>
        </w:rPr>
        <w:t>5</w:t>
      </w:r>
    </w:p>
    <w:p w14:paraId="51A7F493" w14:textId="77777777" w:rsidR="00D52B34" w:rsidRDefault="00D52B34">
      <w:pPr>
        <w:spacing w:before="3" w:line="140" w:lineRule="exact"/>
        <w:rPr>
          <w:sz w:val="15"/>
          <w:szCs w:val="15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4"/>
        <w:gridCol w:w="3543"/>
        <w:gridCol w:w="3193"/>
      </w:tblGrid>
      <w:tr w:rsidR="00D52B34" w14:paraId="25C89A86" w14:textId="77777777">
        <w:trPr>
          <w:trHeight w:hRule="exact" w:val="344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</w:tcPr>
          <w:p w14:paraId="335E7C7A" w14:textId="77777777" w:rsidR="00D52B34" w:rsidRDefault="00A176A5">
            <w:pPr>
              <w:spacing w:before="73"/>
              <w:ind w:left="40"/>
            </w:pPr>
            <w:r>
              <w:rPr>
                <w:spacing w:val="3"/>
              </w:rPr>
              <w:t>T</w:t>
            </w:r>
            <w:r>
              <w:rPr>
                <w:spacing w:val="1"/>
              </w:rPr>
              <w:t>o</w:t>
            </w:r>
            <w:r>
              <w:t>tal</w:t>
            </w:r>
            <w:r>
              <w:rPr>
                <w:spacing w:val="-3"/>
              </w:rPr>
              <w:t xml:space="preserve"> </w:t>
            </w:r>
            <w:r>
              <w:t>Fl</w:t>
            </w:r>
            <w:r>
              <w:rPr>
                <w:spacing w:val="-1"/>
              </w:rPr>
              <w:t>igh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rPr>
                <w:spacing w:val="3"/>
              </w:rPr>
              <w:t>T</w:t>
            </w:r>
            <w:r>
              <w:rPr>
                <w:spacing w:val="2"/>
              </w:rPr>
              <w:t>i</w:t>
            </w:r>
            <w:r>
              <w:rPr>
                <w:spacing w:val="-4"/>
              </w:rPr>
              <w:t>m</w:t>
            </w:r>
            <w:r>
              <w:rPr>
                <w:spacing w:val="1"/>
              </w:rPr>
              <w:t>e</w:t>
            </w:r>
            <w:r>
              <w:t>…</w:t>
            </w:r>
            <w:r w:rsidR="00F671B5">
              <w:t>…</w:t>
            </w:r>
            <w:r>
              <w:rPr>
                <w:spacing w:val="1"/>
              </w:rPr>
              <w:t>...</w:t>
            </w:r>
            <w:r>
              <w:t>…</w:t>
            </w:r>
            <w:r>
              <w:rPr>
                <w:spacing w:val="2"/>
              </w:rPr>
              <w:t>…</w:t>
            </w:r>
            <w:r>
              <w:t>…</w:t>
            </w:r>
            <w:r>
              <w:rPr>
                <w:spacing w:val="2"/>
              </w:rPr>
              <w:t>3</w:t>
            </w:r>
            <w:r>
              <w:rPr>
                <w:spacing w:val="1"/>
              </w:rPr>
              <w:t>545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4ADA3354" w14:textId="77777777" w:rsidR="00D52B34" w:rsidRDefault="00A176A5">
            <w:pPr>
              <w:spacing w:before="73"/>
              <w:ind w:left="230"/>
            </w:pPr>
            <w:r>
              <w:t>NVG…</w:t>
            </w:r>
            <w:r>
              <w:rPr>
                <w:spacing w:val="3"/>
              </w:rPr>
              <w:t>…</w:t>
            </w:r>
            <w:r>
              <w:t>……</w:t>
            </w:r>
            <w:r>
              <w:rPr>
                <w:spacing w:val="1"/>
              </w:rPr>
              <w:t>.</w:t>
            </w:r>
            <w:r>
              <w:t>……</w:t>
            </w:r>
            <w:r w:rsidR="00F671B5">
              <w:t>…</w:t>
            </w:r>
            <w:r>
              <w:rPr>
                <w:spacing w:val="1"/>
              </w:rPr>
              <w:t>.........</w:t>
            </w:r>
            <w:r>
              <w:rPr>
                <w:spacing w:val="-2"/>
              </w:rPr>
              <w:t>.</w:t>
            </w:r>
            <w:r>
              <w:t>……</w:t>
            </w:r>
            <w:r>
              <w:rPr>
                <w:spacing w:val="1"/>
              </w:rPr>
              <w:t>701</w:t>
            </w:r>
          </w:p>
        </w:tc>
        <w:tc>
          <w:tcPr>
            <w:tcW w:w="3193" w:type="dxa"/>
            <w:tcBorders>
              <w:top w:val="nil"/>
              <w:left w:val="nil"/>
              <w:bottom w:val="nil"/>
              <w:right w:val="nil"/>
            </w:tcBorders>
          </w:tcPr>
          <w:p w14:paraId="2FF003A5" w14:textId="77777777" w:rsidR="00D52B34" w:rsidRDefault="00A176A5">
            <w:pPr>
              <w:spacing w:before="73"/>
              <w:ind w:left="237"/>
            </w:pPr>
            <w:r>
              <w:rPr>
                <w:spacing w:val="1"/>
              </w:rPr>
              <w:t>MH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6</w:t>
            </w:r>
            <w:r>
              <w:t>5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(</w:t>
            </w:r>
            <w:r>
              <w:t>A</w:t>
            </w:r>
            <w:r>
              <w:rPr>
                <w:spacing w:val="1"/>
              </w:rPr>
              <w:t>S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365)</w:t>
            </w:r>
            <w:r>
              <w:t>…..……</w:t>
            </w:r>
            <w:r>
              <w:rPr>
                <w:spacing w:val="2"/>
              </w:rPr>
              <w:t>…</w:t>
            </w:r>
            <w:r>
              <w:t>…</w:t>
            </w:r>
            <w:r>
              <w:rPr>
                <w:spacing w:val="1"/>
              </w:rPr>
              <w:t>242</w:t>
            </w:r>
            <w:r>
              <w:t>4</w:t>
            </w:r>
          </w:p>
        </w:tc>
      </w:tr>
      <w:tr w:rsidR="00D52B34" w14:paraId="1487A4E9" w14:textId="77777777">
        <w:trPr>
          <w:trHeight w:hRule="exact" w:val="288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</w:tcPr>
          <w:p w14:paraId="1BDCC865" w14:textId="77777777" w:rsidR="00D52B34" w:rsidRDefault="00A176A5">
            <w:pPr>
              <w:spacing w:before="18"/>
              <w:ind w:left="40"/>
            </w:pPr>
            <w:r>
              <w:rPr>
                <w:spacing w:val="2"/>
              </w:rPr>
              <w:t>P</w:t>
            </w:r>
            <w:r>
              <w:t>il</w:t>
            </w:r>
            <w:r>
              <w:rPr>
                <w:spacing w:val="1"/>
              </w:rPr>
              <w:t>o</w:t>
            </w:r>
            <w:r>
              <w:t>t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C</w:t>
            </w:r>
            <w:r>
              <w:rPr>
                <w:spacing w:val="3"/>
              </w:rPr>
              <w:t>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…….…</w:t>
            </w:r>
            <w:r w:rsidR="00F671B5">
              <w:rPr>
                <w:spacing w:val="1"/>
              </w:rPr>
              <w:t>…</w:t>
            </w:r>
            <w:r>
              <w:rPr>
                <w:spacing w:val="1"/>
              </w:rPr>
              <w:t>.</w:t>
            </w:r>
            <w:r>
              <w:t>…</w:t>
            </w:r>
            <w:r>
              <w:rPr>
                <w:spacing w:val="2"/>
              </w:rPr>
              <w:t>1</w:t>
            </w:r>
            <w:r>
              <w:rPr>
                <w:spacing w:val="1"/>
              </w:rPr>
              <w:t>543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00089A3" w14:textId="77777777" w:rsidR="00D52B34" w:rsidRDefault="00A176A5">
            <w:pPr>
              <w:spacing w:before="18"/>
              <w:ind w:left="230"/>
            </w:pPr>
            <w:r>
              <w:rPr>
                <w:spacing w:val="1"/>
              </w:rPr>
              <w:t>I</w:t>
            </w:r>
            <w:r>
              <w:t>F</w:t>
            </w:r>
            <w:r>
              <w:rPr>
                <w:spacing w:val="-1"/>
              </w:rPr>
              <w:t>R</w:t>
            </w:r>
            <w:r>
              <w:t>…</w:t>
            </w:r>
            <w:r>
              <w:rPr>
                <w:spacing w:val="2"/>
              </w:rPr>
              <w:t>…</w:t>
            </w:r>
            <w:r>
              <w:t>……</w:t>
            </w:r>
            <w:r>
              <w:rPr>
                <w:spacing w:val="2"/>
              </w:rPr>
              <w:t>…</w:t>
            </w:r>
            <w:r>
              <w:t>……</w:t>
            </w:r>
            <w:r>
              <w:rPr>
                <w:spacing w:val="2"/>
              </w:rPr>
              <w:t>…</w:t>
            </w:r>
            <w:r>
              <w:t>…</w:t>
            </w:r>
            <w:r>
              <w:rPr>
                <w:spacing w:val="2"/>
              </w:rPr>
              <w:t>…</w:t>
            </w:r>
            <w:r>
              <w:t>……</w:t>
            </w:r>
            <w:r w:rsidR="002B3556">
              <w:t xml:space="preserve"> </w:t>
            </w:r>
            <w:r>
              <w:rPr>
                <w:spacing w:val="1"/>
              </w:rPr>
              <w:t>28</w:t>
            </w:r>
            <w:r w:rsidR="002B3556">
              <w:t>9</w:t>
            </w:r>
          </w:p>
        </w:tc>
        <w:tc>
          <w:tcPr>
            <w:tcW w:w="3193" w:type="dxa"/>
            <w:tcBorders>
              <w:top w:val="nil"/>
              <w:left w:val="nil"/>
              <w:bottom w:val="nil"/>
              <w:right w:val="nil"/>
            </w:tcBorders>
          </w:tcPr>
          <w:p w14:paraId="2FACD582" w14:textId="77777777" w:rsidR="00D52B34" w:rsidRDefault="00A176A5">
            <w:pPr>
              <w:spacing w:before="18"/>
              <w:ind w:left="237"/>
            </w:pPr>
            <w:r>
              <w:t>U</w:t>
            </w:r>
            <w:r>
              <w:rPr>
                <w:spacing w:val="1"/>
              </w:rPr>
              <w:t>H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6</w:t>
            </w:r>
            <w:r>
              <w:t>0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(</w:t>
            </w:r>
            <w:r>
              <w:t>S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70)</w:t>
            </w:r>
            <w:r>
              <w:t>……</w:t>
            </w:r>
            <w:r>
              <w:rPr>
                <w:spacing w:val="2"/>
              </w:rPr>
              <w:t>…</w:t>
            </w:r>
            <w:r>
              <w:t>……</w:t>
            </w:r>
            <w:r>
              <w:rPr>
                <w:spacing w:val="2"/>
              </w:rPr>
              <w:t>…</w:t>
            </w:r>
            <w:r>
              <w:t>…..</w:t>
            </w:r>
            <w:r>
              <w:rPr>
                <w:spacing w:val="1"/>
              </w:rPr>
              <w:t>82</w:t>
            </w:r>
            <w:r>
              <w:t>5</w:t>
            </w:r>
          </w:p>
        </w:tc>
      </w:tr>
      <w:tr w:rsidR="00D52B34" w14:paraId="50F9C763" w14:textId="77777777">
        <w:trPr>
          <w:trHeight w:hRule="exact" w:val="288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</w:tcPr>
          <w:p w14:paraId="32CE4740" w14:textId="77777777" w:rsidR="00D52B34" w:rsidRDefault="00A176A5">
            <w:pPr>
              <w:spacing w:before="18"/>
              <w:ind w:left="40"/>
            </w:pPr>
            <w:r>
              <w:t>M</w:t>
            </w:r>
            <w:r>
              <w:rPr>
                <w:spacing w:val="-1"/>
              </w:rPr>
              <w:t>u</w:t>
            </w:r>
            <w:r>
              <w:t>lti</w:t>
            </w:r>
            <w:r>
              <w:rPr>
                <w:spacing w:val="-4"/>
              </w:rPr>
              <w:t xml:space="preserve"> 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ng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n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R</w:t>
            </w:r>
            <w:r>
              <w:t>/</w:t>
            </w:r>
            <w:r>
              <w:rPr>
                <w:spacing w:val="2"/>
              </w:rPr>
              <w:t>W</w:t>
            </w:r>
            <w:r>
              <w:t>…</w:t>
            </w:r>
            <w:r w:rsidR="00F671B5">
              <w:t>…</w:t>
            </w:r>
            <w:r>
              <w:t>…..</w:t>
            </w:r>
            <w:r>
              <w:rPr>
                <w:spacing w:val="2"/>
              </w:rPr>
              <w:t>……</w:t>
            </w:r>
            <w:r>
              <w:rPr>
                <w:spacing w:val="1"/>
              </w:rPr>
              <w:t>3249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E903C77" w14:textId="77777777" w:rsidR="00D52B34" w:rsidRDefault="00A176A5">
            <w:pPr>
              <w:spacing w:before="18"/>
              <w:ind w:left="230"/>
            </w:pPr>
            <w:r>
              <w:t>O</w:t>
            </w:r>
            <w:r>
              <w:rPr>
                <w:spacing w:val="1"/>
              </w:rPr>
              <w:t>f</w:t>
            </w:r>
            <w:r>
              <w:rPr>
                <w:spacing w:val="-2"/>
              </w:rPr>
              <w:t>f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or</w:t>
            </w:r>
            <w:r>
              <w:rPr>
                <w:spacing w:val="4"/>
              </w:rPr>
              <w:t>e</w:t>
            </w:r>
            <w:r>
              <w:rPr>
                <w:spacing w:val="-4"/>
              </w:rPr>
              <w:t>*</w:t>
            </w:r>
            <w:r>
              <w:rPr>
                <w:spacing w:val="1"/>
              </w:rPr>
              <w:t>..</w:t>
            </w:r>
            <w:r>
              <w:t>…..…</w:t>
            </w:r>
            <w:r w:rsidR="00F671B5">
              <w:t>…</w:t>
            </w:r>
            <w:r>
              <w:rPr>
                <w:spacing w:val="1"/>
              </w:rPr>
              <w:t>..........</w:t>
            </w:r>
            <w:r>
              <w:rPr>
                <w:spacing w:val="-2"/>
              </w:rPr>
              <w:t>.</w:t>
            </w:r>
            <w:r>
              <w:rPr>
                <w:spacing w:val="1"/>
              </w:rPr>
              <w:t>....</w:t>
            </w:r>
            <w:r>
              <w:rPr>
                <w:spacing w:val="-2"/>
              </w:rPr>
              <w:t>.</w:t>
            </w:r>
            <w:r>
              <w:t>…..</w:t>
            </w:r>
            <w:r w:rsidR="002B3556">
              <w:t>.</w:t>
            </w:r>
            <w:r w:rsidR="002B3556">
              <w:rPr>
                <w:spacing w:val="1"/>
              </w:rPr>
              <w:t>538</w:t>
            </w:r>
          </w:p>
        </w:tc>
        <w:tc>
          <w:tcPr>
            <w:tcW w:w="3193" w:type="dxa"/>
            <w:tcBorders>
              <w:top w:val="nil"/>
              <w:left w:val="nil"/>
              <w:bottom w:val="nil"/>
              <w:right w:val="nil"/>
            </w:tcBorders>
          </w:tcPr>
          <w:p w14:paraId="6E6C6F61" w14:textId="77777777" w:rsidR="00D52B34" w:rsidRDefault="00A176A5">
            <w:pPr>
              <w:spacing w:before="18"/>
              <w:ind w:left="237"/>
            </w:pPr>
            <w:r>
              <w:t>U</w:t>
            </w:r>
            <w:r>
              <w:rPr>
                <w:spacing w:val="1"/>
              </w:rPr>
              <w:t>H</w:t>
            </w:r>
            <w:r>
              <w:rPr>
                <w:spacing w:val="-2"/>
              </w:rPr>
              <w:t>-</w:t>
            </w:r>
            <w:r>
              <w:t>1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(</w:t>
            </w:r>
            <w:r>
              <w:rPr>
                <w:spacing w:val="2"/>
              </w:rPr>
              <w:t>B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205)</w:t>
            </w:r>
            <w:r>
              <w:t>…………</w:t>
            </w:r>
            <w:r>
              <w:rPr>
                <w:spacing w:val="2"/>
              </w:rPr>
              <w:t>…</w:t>
            </w:r>
            <w:r>
              <w:t>…</w:t>
            </w:r>
            <w:r w:rsidR="00F671B5">
              <w:t>…</w:t>
            </w:r>
            <w:r>
              <w:t>…</w:t>
            </w:r>
            <w:r>
              <w:rPr>
                <w:spacing w:val="1"/>
              </w:rPr>
              <w:t>6</w:t>
            </w:r>
            <w:r>
              <w:t>9</w:t>
            </w:r>
          </w:p>
        </w:tc>
      </w:tr>
      <w:tr w:rsidR="00F671B5" w14:paraId="62AEF7AB" w14:textId="77777777">
        <w:trPr>
          <w:trHeight w:hRule="exact" w:val="288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</w:tcPr>
          <w:p w14:paraId="1962F137" w14:textId="77777777" w:rsidR="00F671B5" w:rsidRDefault="00F671B5">
            <w:pPr>
              <w:spacing w:before="18"/>
              <w:ind w:left="40"/>
            </w:pPr>
            <w:r>
              <w:t>Sin</w:t>
            </w:r>
            <w:r>
              <w:rPr>
                <w:spacing w:val="-1"/>
              </w:rPr>
              <w:t>g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g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n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R/</w:t>
            </w:r>
            <w:r>
              <w:rPr>
                <w:spacing w:val="1"/>
              </w:rPr>
              <w:t>W</w:t>
            </w:r>
            <w:r>
              <w:rPr>
                <w:spacing w:val="2"/>
              </w:rPr>
              <w:t>…</w:t>
            </w:r>
            <w:r>
              <w:t>….….</w:t>
            </w:r>
            <w:r>
              <w:rPr>
                <w:spacing w:val="3"/>
              </w:rPr>
              <w:t>.</w:t>
            </w:r>
            <w:r>
              <w:t>…..</w:t>
            </w:r>
            <w:r>
              <w:rPr>
                <w:spacing w:val="1"/>
              </w:rPr>
              <w:t>14</w:t>
            </w:r>
            <w: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03CC9311" w14:textId="77777777" w:rsidR="00F671B5" w:rsidRDefault="00F671B5">
            <w:pPr>
              <w:spacing w:before="18"/>
              <w:ind w:left="230"/>
            </w:pPr>
            <w:r>
              <w:t>Night</w:t>
            </w:r>
            <w:r w:rsidR="002B3556">
              <w:t xml:space="preserve">……………………………..387 </w:t>
            </w:r>
          </w:p>
        </w:tc>
        <w:tc>
          <w:tcPr>
            <w:tcW w:w="3193" w:type="dxa"/>
            <w:tcBorders>
              <w:top w:val="nil"/>
              <w:left w:val="nil"/>
              <w:bottom w:val="nil"/>
              <w:right w:val="nil"/>
            </w:tcBorders>
          </w:tcPr>
          <w:p w14:paraId="5A329C9C" w14:textId="77777777" w:rsidR="00F671B5" w:rsidRDefault="00F671B5">
            <w:pPr>
              <w:spacing w:before="18"/>
              <w:ind w:left="237"/>
            </w:pPr>
            <w:r>
              <w:rPr>
                <w:spacing w:val="3"/>
              </w:rPr>
              <w:t>T</w:t>
            </w:r>
            <w:r>
              <w:rPr>
                <w:spacing w:val="1"/>
              </w:rPr>
              <w:t>H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6</w:t>
            </w:r>
            <w:r>
              <w:t>7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</w:t>
            </w:r>
            <w:r>
              <w:rPr>
                <w:spacing w:val="2"/>
              </w:rPr>
              <w:t>B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206)</w:t>
            </w:r>
            <w:r>
              <w:t>……………</w:t>
            </w:r>
            <w:r>
              <w:rPr>
                <w:spacing w:val="2"/>
              </w:rPr>
              <w:t>…</w:t>
            </w:r>
            <w:r>
              <w:t>….</w:t>
            </w:r>
            <w:r w:rsidR="002B3556">
              <w:t xml:space="preserve"> </w:t>
            </w:r>
            <w:r>
              <w:rPr>
                <w:spacing w:val="1"/>
              </w:rPr>
              <w:t>8</w:t>
            </w:r>
            <w:r w:rsidR="002B3556">
              <w:t>7</w:t>
            </w:r>
          </w:p>
        </w:tc>
      </w:tr>
      <w:tr w:rsidR="00F671B5" w14:paraId="57A39BE3" w14:textId="77777777">
        <w:trPr>
          <w:trHeight w:hRule="exact" w:val="229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</w:tcPr>
          <w:p w14:paraId="6D6043A5" w14:textId="77777777" w:rsidR="00F671B5" w:rsidRDefault="00F671B5">
            <w:pPr>
              <w:spacing w:before="18" w:line="200" w:lineRule="exact"/>
              <w:ind w:left="40"/>
            </w:pPr>
            <w:r>
              <w:rPr>
                <w:w w:val="92"/>
                <w:position w:val="-2"/>
              </w:rPr>
              <w:t>M</w:t>
            </w:r>
            <w:r>
              <w:rPr>
                <w:spacing w:val="1"/>
                <w:w w:val="92"/>
                <w:position w:val="-2"/>
              </w:rPr>
              <w:t>E</w:t>
            </w:r>
            <w:r>
              <w:rPr>
                <w:w w:val="92"/>
                <w:position w:val="-2"/>
              </w:rPr>
              <w:t>/SE</w:t>
            </w:r>
            <w:r>
              <w:rPr>
                <w:spacing w:val="1"/>
                <w:w w:val="92"/>
                <w:position w:val="-2"/>
              </w:rPr>
              <w:t xml:space="preserve"> </w:t>
            </w:r>
            <w:r>
              <w:rPr>
                <w:spacing w:val="1"/>
                <w:position w:val="-2"/>
              </w:rPr>
              <w:t> </w:t>
            </w:r>
            <w:r>
              <w:rPr>
                <w:position w:val="-2"/>
              </w:rPr>
              <w:t>F/</w:t>
            </w:r>
            <w:r>
              <w:rPr>
                <w:spacing w:val="1"/>
                <w:position w:val="-2"/>
              </w:rPr>
              <w:t>W</w:t>
            </w:r>
            <w:r>
              <w:rPr>
                <w:position w:val="-2"/>
              </w:rPr>
              <w:t>…....</w:t>
            </w:r>
            <w:r>
              <w:rPr>
                <w:spacing w:val="2"/>
                <w:position w:val="-2"/>
              </w:rPr>
              <w:t>.</w:t>
            </w:r>
            <w:r>
              <w:rPr>
                <w:position w:val="-2"/>
              </w:rPr>
              <w:t>.…….……</w:t>
            </w:r>
            <w:r>
              <w:rPr>
                <w:spacing w:val="1"/>
                <w:position w:val="-2"/>
              </w:rPr>
              <w:t>.</w:t>
            </w:r>
            <w:r>
              <w:rPr>
                <w:spacing w:val="3"/>
                <w:position w:val="-2"/>
              </w:rPr>
              <w:t>.</w:t>
            </w:r>
            <w:r>
              <w:rPr>
                <w:position w:val="-2"/>
              </w:rPr>
              <w:t>..</w:t>
            </w:r>
            <w:r>
              <w:rPr>
                <w:spacing w:val="1"/>
                <w:position w:val="-2"/>
              </w:rPr>
              <w:t>.148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10FF9B2" w14:textId="77777777" w:rsidR="00F671B5" w:rsidRDefault="00F671B5">
            <w:pPr>
              <w:spacing w:line="180" w:lineRule="exact"/>
              <w:ind w:left="230"/>
            </w:pPr>
          </w:p>
        </w:tc>
        <w:tc>
          <w:tcPr>
            <w:tcW w:w="3193" w:type="dxa"/>
            <w:tcBorders>
              <w:top w:val="nil"/>
              <w:left w:val="nil"/>
              <w:bottom w:val="nil"/>
              <w:right w:val="nil"/>
            </w:tcBorders>
          </w:tcPr>
          <w:p w14:paraId="7CEAD2BD" w14:textId="77777777" w:rsidR="00F671B5" w:rsidRDefault="00F671B5"/>
        </w:tc>
      </w:tr>
      <w:tr w:rsidR="00F671B5" w14:paraId="7391FABB" w14:textId="77777777">
        <w:trPr>
          <w:trHeight w:hRule="exact" w:val="285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</w:tcPr>
          <w:p w14:paraId="3AA03DCA" w14:textId="77777777" w:rsidR="00F671B5" w:rsidRDefault="00F671B5"/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306F3E8F" w14:textId="77777777" w:rsidR="00F671B5" w:rsidRDefault="00F671B5">
            <w:pPr>
              <w:spacing w:line="180" w:lineRule="exact"/>
              <w:ind w:left="230"/>
            </w:pPr>
          </w:p>
        </w:tc>
        <w:tc>
          <w:tcPr>
            <w:tcW w:w="3193" w:type="dxa"/>
            <w:tcBorders>
              <w:top w:val="nil"/>
              <w:left w:val="nil"/>
              <w:bottom w:val="nil"/>
              <w:right w:val="nil"/>
            </w:tcBorders>
          </w:tcPr>
          <w:p w14:paraId="36BFB510" w14:textId="77777777" w:rsidR="00F671B5" w:rsidRDefault="00F671B5"/>
        </w:tc>
      </w:tr>
    </w:tbl>
    <w:p w14:paraId="424CC28F" w14:textId="77777777" w:rsidR="00D52B34" w:rsidRDefault="00D52B34">
      <w:pPr>
        <w:spacing w:before="7" w:line="100" w:lineRule="exact"/>
        <w:rPr>
          <w:sz w:val="11"/>
          <w:szCs w:val="11"/>
        </w:rPr>
      </w:pPr>
    </w:p>
    <w:p w14:paraId="15D0ADB6" w14:textId="77777777" w:rsidR="00D52B34" w:rsidRDefault="00A176A5">
      <w:pPr>
        <w:spacing w:before="22"/>
        <w:ind w:left="140"/>
      </w:pPr>
      <w:r>
        <w:rPr>
          <w:b/>
        </w:rPr>
        <w:t>Fli</w:t>
      </w:r>
      <w:r>
        <w:rPr>
          <w:b/>
          <w:spacing w:val="1"/>
        </w:rPr>
        <w:t>g</w:t>
      </w:r>
      <w:r>
        <w:rPr>
          <w:b/>
        </w:rPr>
        <w:t>ht</w:t>
      </w:r>
      <w:r>
        <w:rPr>
          <w:b/>
          <w:spacing w:val="-4"/>
        </w:rPr>
        <w:t xml:space="preserve"> </w:t>
      </w:r>
      <w:r>
        <w:rPr>
          <w:b/>
          <w:spacing w:val="-1"/>
        </w:rPr>
        <w:t>Ex</w:t>
      </w:r>
      <w:r>
        <w:rPr>
          <w:b/>
        </w:rPr>
        <w:t>pe</w:t>
      </w:r>
      <w:r>
        <w:rPr>
          <w:b/>
          <w:spacing w:val="3"/>
        </w:rPr>
        <w:t>r</w:t>
      </w:r>
      <w:r>
        <w:rPr>
          <w:b/>
        </w:rPr>
        <w:t>ience:</w:t>
      </w:r>
    </w:p>
    <w:p w14:paraId="01A4D6B8" w14:textId="77777777" w:rsidR="00D52B34" w:rsidRDefault="00D52B34">
      <w:pPr>
        <w:spacing w:before="2" w:line="140" w:lineRule="exact"/>
        <w:rPr>
          <w:sz w:val="15"/>
          <w:szCs w:val="15"/>
        </w:rPr>
      </w:pPr>
    </w:p>
    <w:tbl>
      <w:tblPr>
        <w:tblW w:w="0" w:type="auto"/>
        <w:tblInd w:w="44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3"/>
        <w:gridCol w:w="2946"/>
        <w:gridCol w:w="5255"/>
      </w:tblGrid>
      <w:tr w:rsidR="00D52B34" w14:paraId="561B69CB" w14:textId="77777777">
        <w:trPr>
          <w:trHeight w:hRule="exact" w:val="903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BCDFBC7" w14:textId="77777777" w:rsidR="00D52B34" w:rsidRDefault="00A176A5">
            <w:pPr>
              <w:spacing w:before="73"/>
              <w:ind w:left="170"/>
            </w:pPr>
            <w:r>
              <w:rPr>
                <w:spacing w:val="1"/>
              </w:rPr>
              <w:t>7</w:t>
            </w:r>
            <w:r>
              <w:t>/</w:t>
            </w:r>
            <w:r>
              <w:rPr>
                <w:spacing w:val="1"/>
              </w:rPr>
              <w:t>1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pr</w:t>
            </w:r>
            <w:r>
              <w:t>es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1840DE35" w14:textId="77777777" w:rsidR="00D52B34" w:rsidRDefault="00A176A5">
            <w:pPr>
              <w:spacing w:before="73"/>
              <w:ind w:left="280"/>
            </w:pPr>
            <w:r>
              <w:t>U</w:t>
            </w:r>
            <w:r>
              <w:rPr>
                <w:spacing w:val="1"/>
              </w:rPr>
              <w:t>.</w:t>
            </w:r>
            <w:r>
              <w:t>S.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o</w:t>
            </w:r>
            <w:r>
              <w:t>ast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G</w:t>
            </w:r>
            <w:r>
              <w:rPr>
                <w:spacing w:val="-1"/>
              </w:rPr>
              <w:t>u</w:t>
            </w:r>
            <w:r>
              <w:t>a</w:t>
            </w:r>
            <w:r>
              <w:rPr>
                <w:spacing w:val="1"/>
              </w:rPr>
              <w:t>r</w:t>
            </w:r>
            <w:r>
              <w:t>d</w:t>
            </w:r>
          </w:p>
          <w:p w14:paraId="0B995F3A" w14:textId="77777777" w:rsidR="00D52B34" w:rsidRDefault="00A176A5">
            <w:pPr>
              <w:spacing w:line="220" w:lineRule="exact"/>
              <w:ind w:left="280"/>
            </w:pPr>
            <w:r>
              <w:rPr>
                <w:spacing w:val="-2"/>
              </w:rPr>
              <w:t>A</w:t>
            </w:r>
            <w:r>
              <w:t>ir</w:t>
            </w:r>
            <w:r>
              <w:rPr>
                <w:spacing w:val="-2"/>
              </w:rPr>
              <w:t xml:space="preserve"> </w:t>
            </w:r>
            <w:r>
              <w:t>St</w:t>
            </w:r>
            <w:r>
              <w:rPr>
                <w:spacing w:val="2"/>
              </w:rPr>
              <w:t>a</w:t>
            </w:r>
            <w:r>
              <w:t>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7"/>
              </w:rPr>
              <w:t xml:space="preserve"> </w:t>
            </w:r>
            <w:r>
              <w:t>H</w:t>
            </w:r>
            <w:r>
              <w:rPr>
                <w:spacing w:val="1"/>
              </w:rPr>
              <w:t>ou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rPr>
                <w:spacing w:val="3"/>
              </w:rPr>
              <w:t>T</w:t>
            </w:r>
            <w:r>
              <w:t>X</w:t>
            </w:r>
          </w:p>
        </w:tc>
        <w:tc>
          <w:tcPr>
            <w:tcW w:w="5255" w:type="dxa"/>
            <w:tcBorders>
              <w:top w:val="nil"/>
              <w:left w:val="nil"/>
              <w:bottom w:val="nil"/>
              <w:right w:val="nil"/>
            </w:tcBorders>
          </w:tcPr>
          <w:p w14:paraId="15E6E63D" w14:textId="77777777" w:rsidR="00D52B34" w:rsidRDefault="00F671B5" w:rsidP="00F671B5">
            <w:pPr>
              <w:spacing w:before="74"/>
              <w:ind w:left="376" w:right="158"/>
            </w:pPr>
            <w:r>
              <w:rPr>
                <w:spacing w:val="1"/>
              </w:rPr>
              <w:t>AS365</w:t>
            </w:r>
            <w:r w:rsidR="00A176A5">
              <w:rPr>
                <w:spacing w:val="-4"/>
              </w:rPr>
              <w:t xml:space="preserve"> </w:t>
            </w:r>
            <w:r>
              <w:rPr>
                <w:spacing w:val="-2"/>
              </w:rPr>
              <w:t>Pilot in Command</w:t>
            </w:r>
            <w:r w:rsidR="00A176A5">
              <w:t>:</w:t>
            </w:r>
            <w:r w:rsidR="00A176A5">
              <w:rPr>
                <w:spacing w:val="-3"/>
              </w:rPr>
              <w:t xml:space="preserve"> </w:t>
            </w:r>
            <w:r w:rsidR="00A176A5">
              <w:t>H</w:t>
            </w:r>
            <w:r w:rsidR="00A176A5">
              <w:rPr>
                <w:spacing w:val="4"/>
              </w:rPr>
              <w:t>o</w:t>
            </w:r>
            <w:r w:rsidR="00A176A5">
              <w:rPr>
                <w:spacing w:val="-1"/>
              </w:rPr>
              <w:t>m</w:t>
            </w:r>
            <w:r w:rsidR="00A176A5">
              <w:t>el</w:t>
            </w:r>
            <w:r w:rsidR="00A176A5">
              <w:rPr>
                <w:spacing w:val="3"/>
              </w:rPr>
              <w:t>a</w:t>
            </w:r>
            <w:r w:rsidR="00A176A5">
              <w:rPr>
                <w:spacing w:val="-1"/>
              </w:rPr>
              <w:t>n</w:t>
            </w:r>
            <w:r w:rsidR="00A176A5">
              <w:t>d</w:t>
            </w:r>
            <w:r w:rsidR="00A176A5">
              <w:rPr>
                <w:spacing w:val="-7"/>
              </w:rPr>
              <w:t xml:space="preserve"> </w:t>
            </w:r>
            <w:r w:rsidR="00A176A5">
              <w:t>Sec</w:t>
            </w:r>
            <w:r w:rsidR="00A176A5">
              <w:rPr>
                <w:spacing w:val="-1"/>
              </w:rPr>
              <w:t>u</w:t>
            </w:r>
            <w:r w:rsidR="00A176A5">
              <w:rPr>
                <w:spacing w:val="1"/>
              </w:rPr>
              <w:t>r</w:t>
            </w:r>
            <w:r w:rsidR="00A176A5">
              <w:t>i</w:t>
            </w:r>
            <w:r w:rsidR="00A176A5">
              <w:rPr>
                <w:spacing w:val="2"/>
              </w:rPr>
              <w:t>t</w:t>
            </w:r>
            <w:r w:rsidR="00A176A5">
              <w:t>y</w:t>
            </w:r>
            <w:r w:rsidR="00A176A5">
              <w:rPr>
                <w:spacing w:val="-8"/>
              </w:rPr>
              <w:t xml:space="preserve"> </w:t>
            </w:r>
            <w:r w:rsidR="00A176A5">
              <w:rPr>
                <w:spacing w:val="2"/>
              </w:rPr>
              <w:t>i</w:t>
            </w:r>
            <w:r w:rsidR="00A176A5">
              <w:t>n</w:t>
            </w:r>
            <w:r w:rsidR="00A176A5">
              <w:rPr>
                <w:spacing w:val="-1"/>
              </w:rPr>
              <w:t xml:space="preserve"> </w:t>
            </w:r>
            <w:r>
              <w:rPr>
                <w:w w:val="99"/>
              </w:rPr>
              <w:t xml:space="preserve">a </w:t>
            </w:r>
            <w:r w:rsidR="00A176A5">
              <w:rPr>
                <w:w w:val="99"/>
              </w:rPr>
              <w:t>la</w:t>
            </w:r>
            <w:r w:rsidR="00A176A5">
              <w:rPr>
                <w:spacing w:val="1"/>
                <w:w w:val="99"/>
              </w:rPr>
              <w:t>r</w:t>
            </w:r>
            <w:r w:rsidR="00A176A5">
              <w:rPr>
                <w:spacing w:val="-1"/>
                <w:w w:val="99"/>
              </w:rPr>
              <w:t>g</w:t>
            </w:r>
            <w:r w:rsidR="00A176A5">
              <w:rPr>
                <w:spacing w:val="3"/>
                <w:w w:val="99"/>
              </w:rPr>
              <w:t>e</w:t>
            </w:r>
            <w:r w:rsidR="00A176A5">
              <w:rPr>
                <w:w w:val="67"/>
              </w:rPr>
              <w:t xml:space="preserve">  </w:t>
            </w:r>
            <w:r w:rsidR="00A176A5">
              <w:rPr>
                <w:w w:val="99"/>
              </w:rPr>
              <w:t>e</w:t>
            </w:r>
            <w:r w:rsidR="00A176A5">
              <w:rPr>
                <w:spacing w:val="-1"/>
                <w:w w:val="99"/>
              </w:rPr>
              <w:t>n</w:t>
            </w:r>
            <w:r w:rsidR="00A176A5">
              <w:rPr>
                <w:w w:val="99"/>
              </w:rPr>
              <w:t>e</w:t>
            </w:r>
            <w:r w:rsidR="00A176A5">
              <w:rPr>
                <w:spacing w:val="1"/>
                <w:w w:val="99"/>
              </w:rPr>
              <w:t>rg</w:t>
            </w:r>
            <w:r w:rsidR="00A176A5">
              <w:rPr>
                <w:w w:val="99"/>
              </w:rPr>
              <w:t>y</w:t>
            </w:r>
            <w:r w:rsidR="00A176A5">
              <w:rPr>
                <w:spacing w:val="-1"/>
              </w:rPr>
              <w:t xml:space="preserve"> </w:t>
            </w:r>
            <w:r w:rsidR="00A176A5">
              <w:rPr>
                <w:spacing w:val="1"/>
              </w:rPr>
              <w:t>por</w:t>
            </w:r>
            <w:r w:rsidR="00A176A5">
              <w:t>t.</w:t>
            </w:r>
            <w:r w:rsidR="00A176A5">
              <w:rPr>
                <w:spacing w:val="-3"/>
              </w:rPr>
              <w:t xml:space="preserve"> </w:t>
            </w:r>
            <w:r w:rsidR="00A176A5">
              <w:t>Sea</w:t>
            </w:r>
            <w:r w:rsidR="00A176A5">
              <w:rPr>
                <w:spacing w:val="1"/>
              </w:rPr>
              <w:t>r</w:t>
            </w:r>
            <w:r w:rsidR="00A176A5">
              <w:t>ch</w:t>
            </w:r>
            <w:r w:rsidR="00A176A5">
              <w:rPr>
                <w:spacing w:val="-6"/>
              </w:rPr>
              <w:t xml:space="preserve"> </w:t>
            </w:r>
            <w:r w:rsidR="00A176A5">
              <w:t>a</w:t>
            </w:r>
            <w:r w:rsidR="00A176A5">
              <w:rPr>
                <w:spacing w:val="-1"/>
              </w:rPr>
              <w:t>n</w:t>
            </w:r>
            <w:r w:rsidR="00A176A5">
              <w:t>d</w:t>
            </w:r>
            <w:r w:rsidR="00A176A5">
              <w:rPr>
                <w:spacing w:val="-2"/>
              </w:rPr>
              <w:t xml:space="preserve"> </w:t>
            </w:r>
            <w:r w:rsidR="00A176A5">
              <w:rPr>
                <w:spacing w:val="-1"/>
              </w:rPr>
              <w:t>R</w:t>
            </w:r>
            <w:r w:rsidR="00A176A5">
              <w:t>es</w:t>
            </w:r>
            <w:r w:rsidR="00A176A5">
              <w:rPr>
                <w:spacing w:val="2"/>
              </w:rPr>
              <w:t>c</w:t>
            </w:r>
            <w:r w:rsidR="00A176A5">
              <w:rPr>
                <w:spacing w:val="1"/>
              </w:rPr>
              <w:t>u</w:t>
            </w:r>
            <w:r w:rsidR="00A176A5">
              <w:t>e</w:t>
            </w:r>
            <w:r w:rsidR="00A176A5">
              <w:rPr>
                <w:spacing w:val="-5"/>
              </w:rPr>
              <w:t xml:space="preserve"> </w:t>
            </w:r>
            <w:r w:rsidR="00A176A5">
              <w:rPr>
                <w:spacing w:val="1"/>
              </w:rPr>
              <w:t>(</w:t>
            </w:r>
            <w:r w:rsidR="00A176A5">
              <w:t>SA</w:t>
            </w:r>
            <w:r w:rsidR="00A176A5">
              <w:rPr>
                <w:spacing w:val="-1"/>
              </w:rPr>
              <w:t>R</w:t>
            </w:r>
            <w:r w:rsidR="00A176A5">
              <w:t xml:space="preserve">) </w:t>
            </w:r>
            <w:r w:rsidR="00A176A5">
              <w:rPr>
                <w:spacing w:val="-1"/>
              </w:rPr>
              <w:t>su</w:t>
            </w:r>
            <w:r w:rsidR="00A176A5">
              <w:rPr>
                <w:spacing w:val="1"/>
              </w:rPr>
              <w:t>ppor</w:t>
            </w:r>
            <w:r w:rsidR="00A176A5">
              <w:t>t</w:t>
            </w:r>
            <w:r w:rsidR="00A176A5">
              <w:rPr>
                <w:spacing w:val="-6"/>
              </w:rPr>
              <w:t xml:space="preserve"> </w:t>
            </w:r>
            <w:r w:rsidR="00A176A5">
              <w:rPr>
                <w:spacing w:val="-1"/>
              </w:rPr>
              <w:t>f</w:t>
            </w:r>
            <w:r w:rsidR="00A176A5">
              <w:rPr>
                <w:spacing w:val="1"/>
              </w:rPr>
              <w:t>o</w:t>
            </w:r>
            <w:r w:rsidR="00A176A5">
              <w:t>r</w:t>
            </w:r>
            <w:r w:rsidR="00A176A5">
              <w:rPr>
                <w:spacing w:val="-1"/>
              </w:rPr>
              <w:t xml:space="preserve"> </w:t>
            </w:r>
            <w:r w:rsidR="00A176A5">
              <w:t>c</w:t>
            </w:r>
            <w:r w:rsidR="00A176A5">
              <w:rPr>
                <w:spacing w:val="1"/>
              </w:rPr>
              <w:t>ar</w:t>
            </w:r>
            <w:r w:rsidR="00A176A5">
              <w:rPr>
                <w:spacing w:val="-1"/>
              </w:rPr>
              <w:t>g</w:t>
            </w:r>
            <w:r w:rsidR="00A176A5">
              <w:t xml:space="preserve">o </w:t>
            </w:r>
            <w:r w:rsidR="00A176A5">
              <w:rPr>
                <w:spacing w:val="-1"/>
              </w:rPr>
              <w:t>v</w:t>
            </w:r>
            <w:r w:rsidR="00A176A5">
              <w:t>e</w:t>
            </w:r>
            <w:r w:rsidR="00A176A5">
              <w:rPr>
                <w:spacing w:val="2"/>
              </w:rPr>
              <w:t>s</w:t>
            </w:r>
            <w:r w:rsidR="00A176A5">
              <w:rPr>
                <w:spacing w:val="-1"/>
              </w:rPr>
              <w:t>s</w:t>
            </w:r>
            <w:r w:rsidR="00A176A5">
              <w:t>els,</w:t>
            </w:r>
            <w:r w:rsidR="00A176A5">
              <w:rPr>
                <w:spacing w:val="-6"/>
              </w:rPr>
              <w:t xml:space="preserve"> </w:t>
            </w:r>
            <w:r w:rsidR="00A176A5">
              <w:t>c</w:t>
            </w:r>
            <w:r w:rsidR="00A176A5">
              <w:rPr>
                <w:spacing w:val="4"/>
              </w:rPr>
              <w:t>o</w:t>
            </w:r>
            <w:r w:rsidR="00A176A5">
              <w:rPr>
                <w:spacing w:val="-1"/>
              </w:rPr>
              <w:t>mm</w:t>
            </w:r>
            <w:r w:rsidR="00A176A5">
              <w:t>e</w:t>
            </w:r>
            <w:r w:rsidR="00A176A5">
              <w:rPr>
                <w:spacing w:val="1"/>
              </w:rPr>
              <w:t>r</w:t>
            </w:r>
            <w:r w:rsidR="00A176A5">
              <w:t>cial</w:t>
            </w:r>
            <w:r w:rsidR="00A176A5">
              <w:rPr>
                <w:spacing w:val="-5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i</w:t>
            </w:r>
            <w:r>
              <w:rPr>
                <w:spacing w:val="1"/>
              </w:rPr>
              <w:t>s</w:t>
            </w:r>
            <w:r>
              <w:rPr>
                <w:spacing w:val="-1"/>
              </w:rPr>
              <w:t>h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-7"/>
              </w:rPr>
              <w:t>,</w:t>
            </w:r>
            <w:r w:rsidR="00A176A5">
              <w:rPr>
                <w:spacing w:val="2"/>
              </w:rPr>
              <w:t xml:space="preserve"> </w:t>
            </w:r>
            <w:r w:rsidR="00A176A5">
              <w:rPr>
                <w:spacing w:val="1"/>
              </w:rPr>
              <w:t>o</w:t>
            </w:r>
            <w:r w:rsidR="00A176A5">
              <w:t>il</w:t>
            </w:r>
            <w:r w:rsidR="00A176A5">
              <w:rPr>
                <w:spacing w:val="-2"/>
              </w:rPr>
              <w:t xml:space="preserve"> </w:t>
            </w:r>
            <w:r w:rsidR="00A176A5">
              <w:rPr>
                <w:spacing w:val="1"/>
              </w:rPr>
              <w:t>p</w:t>
            </w:r>
            <w:r w:rsidR="00A176A5">
              <w:t>lat</w:t>
            </w:r>
            <w:r w:rsidR="00A176A5">
              <w:rPr>
                <w:spacing w:val="-1"/>
              </w:rPr>
              <w:t>f</w:t>
            </w:r>
            <w:r w:rsidR="00A176A5">
              <w:rPr>
                <w:spacing w:val="1"/>
              </w:rPr>
              <w:t>o</w:t>
            </w:r>
            <w:r w:rsidR="00A176A5">
              <w:rPr>
                <w:spacing w:val="3"/>
              </w:rPr>
              <w:t>r</w:t>
            </w:r>
            <w:r w:rsidR="00A176A5">
              <w:rPr>
                <w:spacing w:val="-4"/>
              </w:rPr>
              <w:t>m</w:t>
            </w:r>
            <w:r w:rsidR="00A176A5">
              <w:rPr>
                <w:spacing w:val="-1"/>
              </w:rPr>
              <w:t>s</w:t>
            </w:r>
            <w:r w:rsidR="00A176A5">
              <w:t>.</w:t>
            </w:r>
          </w:p>
        </w:tc>
      </w:tr>
      <w:tr w:rsidR="00D52B34" w14:paraId="3E921388" w14:textId="77777777">
        <w:trPr>
          <w:trHeight w:hRule="exact" w:val="951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74B678B5" w14:textId="77777777" w:rsidR="00D52B34" w:rsidRDefault="00D52B34">
            <w:pPr>
              <w:spacing w:before="9" w:line="100" w:lineRule="exact"/>
              <w:rPr>
                <w:sz w:val="11"/>
                <w:szCs w:val="11"/>
              </w:rPr>
            </w:pPr>
          </w:p>
          <w:p w14:paraId="1741A5C0" w14:textId="77777777" w:rsidR="00D52B34" w:rsidRDefault="00A176A5">
            <w:pPr>
              <w:ind w:left="141"/>
            </w:pPr>
            <w:r>
              <w:rPr>
                <w:spacing w:val="1"/>
              </w:rPr>
              <w:t>7</w:t>
            </w:r>
            <w:r>
              <w:t>/</w:t>
            </w:r>
            <w:r>
              <w:rPr>
                <w:spacing w:val="1"/>
              </w:rPr>
              <w:t>0</w:t>
            </w:r>
            <w:r>
              <w:t>7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6</w:t>
            </w:r>
            <w:r>
              <w:t>/</w:t>
            </w:r>
            <w:r>
              <w:rPr>
                <w:spacing w:val="1"/>
              </w:rPr>
              <w:t>1</w:t>
            </w:r>
            <w: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4C80831A" w14:textId="77777777" w:rsidR="00D52B34" w:rsidRDefault="00D52B34">
            <w:pPr>
              <w:spacing w:before="9" w:line="100" w:lineRule="exact"/>
              <w:rPr>
                <w:sz w:val="11"/>
                <w:szCs w:val="11"/>
              </w:rPr>
            </w:pPr>
          </w:p>
          <w:p w14:paraId="793259CE" w14:textId="77777777" w:rsidR="00D52B34" w:rsidRDefault="00A176A5">
            <w:pPr>
              <w:ind w:left="280"/>
            </w:pPr>
            <w:r>
              <w:t>U</w:t>
            </w:r>
            <w:r>
              <w:rPr>
                <w:spacing w:val="1"/>
              </w:rPr>
              <w:t>.</w:t>
            </w:r>
            <w:r>
              <w:t>S.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o</w:t>
            </w:r>
            <w:r>
              <w:t>ast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G</w:t>
            </w:r>
            <w:r>
              <w:rPr>
                <w:spacing w:val="-1"/>
              </w:rPr>
              <w:t>u</w:t>
            </w:r>
            <w:r>
              <w:t>a</w:t>
            </w:r>
            <w:r>
              <w:rPr>
                <w:spacing w:val="1"/>
              </w:rPr>
              <w:t>r</w:t>
            </w:r>
            <w:r>
              <w:t>d</w:t>
            </w:r>
          </w:p>
          <w:p w14:paraId="1BAC1A1E" w14:textId="77777777" w:rsidR="00D52B34" w:rsidRDefault="00A176A5">
            <w:pPr>
              <w:ind w:left="280"/>
            </w:pPr>
            <w:r>
              <w:rPr>
                <w:spacing w:val="-2"/>
              </w:rPr>
              <w:t>A</w:t>
            </w:r>
            <w:r>
              <w:t>ir</w:t>
            </w:r>
            <w:r>
              <w:rPr>
                <w:spacing w:val="-2"/>
              </w:rPr>
              <w:t xml:space="preserve"> </w:t>
            </w:r>
            <w:r>
              <w:t>St</w:t>
            </w:r>
            <w:r>
              <w:rPr>
                <w:spacing w:val="2"/>
              </w:rPr>
              <w:t>a</w:t>
            </w:r>
            <w:r>
              <w:t>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</w:t>
            </w:r>
            <w:r>
              <w:t>tl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n</w:t>
            </w:r>
            <w:r>
              <w:t>tic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C</w:t>
            </w:r>
            <w:r>
              <w:t>i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y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t>NJ</w:t>
            </w:r>
          </w:p>
        </w:tc>
        <w:tc>
          <w:tcPr>
            <w:tcW w:w="5255" w:type="dxa"/>
            <w:tcBorders>
              <w:top w:val="nil"/>
              <w:left w:val="nil"/>
              <w:bottom w:val="nil"/>
              <w:right w:val="nil"/>
            </w:tcBorders>
          </w:tcPr>
          <w:p w14:paraId="3472A221" w14:textId="77777777" w:rsidR="00D52B34" w:rsidRDefault="00D52B34">
            <w:pPr>
              <w:spacing w:before="9" w:line="100" w:lineRule="exact"/>
              <w:rPr>
                <w:sz w:val="11"/>
                <w:szCs w:val="11"/>
              </w:rPr>
            </w:pPr>
          </w:p>
          <w:p w14:paraId="2CC28C6E" w14:textId="77777777" w:rsidR="00D52B34" w:rsidRDefault="00F671B5" w:rsidP="00F671B5">
            <w:pPr>
              <w:ind w:left="376" w:right="286"/>
              <w:jc w:val="both"/>
            </w:pPr>
            <w:r>
              <w:rPr>
                <w:spacing w:val="1"/>
              </w:rPr>
              <w:t>AS365</w:t>
            </w:r>
            <w:r w:rsidR="00A176A5">
              <w:rPr>
                <w:spacing w:val="-5"/>
              </w:rPr>
              <w:t xml:space="preserve"> </w:t>
            </w:r>
            <w:r>
              <w:rPr>
                <w:spacing w:val="-2"/>
              </w:rPr>
              <w:t>Pilot in Command</w:t>
            </w:r>
            <w:r w:rsidR="00A176A5">
              <w:t>:</w:t>
            </w:r>
            <w:r w:rsidR="00A176A5">
              <w:rPr>
                <w:spacing w:val="-5"/>
              </w:rPr>
              <w:t xml:space="preserve"> </w:t>
            </w:r>
            <w:r w:rsidR="00A176A5">
              <w:rPr>
                <w:spacing w:val="-1"/>
              </w:rPr>
              <w:t>R</w:t>
            </w:r>
            <w:r w:rsidR="00A176A5">
              <w:rPr>
                <w:spacing w:val="1"/>
              </w:rPr>
              <w:t>o</w:t>
            </w:r>
            <w:r w:rsidR="00A176A5">
              <w:t>ta</w:t>
            </w:r>
            <w:r w:rsidR="00A176A5">
              <w:rPr>
                <w:spacing w:val="3"/>
              </w:rPr>
              <w:t>r</w:t>
            </w:r>
            <w:r w:rsidR="00A176A5">
              <w:t>y</w:t>
            </w:r>
            <w:r w:rsidR="00A176A5">
              <w:rPr>
                <w:spacing w:val="-6"/>
              </w:rPr>
              <w:t xml:space="preserve"> </w:t>
            </w:r>
            <w:r w:rsidR="00A176A5">
              <w:rPr>
                <w:spacing w:val="1"/>
              </w:rPr>
              <w:t>W</w:t>
            </w:r>
            <w:r w:rsidR="00A176A5">
              <w:t>i</w:t>
            </w:r>
            <w:r w:rsidR="00A176A5">
              <w:rPr>
                <w:spacing w:val="-1"/>
              </w:rPr>
              <w:t>n</w:t>
            </w:r>
            <w:r w:rsidR="00A176A5">
              <w:t>g</w:t>
            </w:r>
            <w:r w:rsidR="00A176A5">
              <w:rPr>
                <w:spacing w:val="-3"/>
              </w:rPr>
              <w:t xml:space="preserve"> </w:t>
            </w:r>
            <w:r w:rsidR="00A176A5">
              <w:rPr>
                <w:spacing w:val="-2"/>
              </w:rPr>
              <w:t>A</w:t>
            </w:r>
            <w:r w:rsidR="00A176A5">
              <w:t>ir</w:t>
            </w:r>
            <w:r w:rsidR="00A176A5">
              <w:rPr>
                <w:spacing w:val="-2"/>
              </w:rPr>
              <w:t xml:space="preserve"> </w:t>
            </w:r>
            <w:r w:rsidR="00A176A5">
              <w:rPr>
                <w:spacing w:val="1"/>
              </w:rPr>
              <w:t>I</w:t>
            </w:r>
            <w:r w:rsidR="00A176A5">
              <w:rPr>
                <w:spacing w:val="-1"/>
              </w:rPr>
              <w:t>n</w:t>
            </w:r>
            <w:r w:rsidR="00A176A5">
              <w:t>te</w:t>
            </w:r>
            <w:r w:rsidR="00A176A5">
              <w:rPr>
                <w:spacing w:val="1"/>
              </w:rPr>
              <w:t>r</w:t>
            </w:r>
            <w:r w:rsidR="00A176A5">
              <w:t>c</w:t>
            </w:r>
            <w:r w:rsidR="00A176A5">
              <w:rPr>
                <w:spacing w:val="1"/>
              </w:rPr>
              <w:t>ep</w:t>
            </w:r>
            <w:r w:rsidR="00A176A5">
              <w:t>t</w:t>
            </w:r>
            <w:r w:rsidR="00A176A5">
              <w:rPr>
                <w:spacing w:val="-5"/>
              </w:rPr>
              <w:t xml:space="preserve"> </w:t>
            </w:r>
            <w:r w:rsidR="00A176A5">
              <w:rPr>
                <w:spacing w:val="-1"/>
              </w:rPr>
              <w:t>m</w:t>
            </w:r>
            <w:r w:rsidR="00A176A5">
              <w:t>i</w:t>
            </w:r>
            <w:r w:rsidR="00A176A5">
              <w:rPr>
                <w:spacing w:val="1"/>
              </w:rPr>
              <w:t>s</w:t>
            </w:r>
            <w:r w:rsidR="00A176A5">
              <w:rPr>
                <w:spacing w:val="-1"/>
              </w:rPr>
              <w:t>s</w:t>
            </w:r>
            <w:r w:rsidR="00A176A5">
              <w:t>i</w:t>
            </w:r>
            <w:r w:rsidR="00A176A5">
              <w:rPr>
                <w:spacing w:val="1"/>
              </w:rPr>
              <w:t>o</w:t>
            </w:r>
            <w:r w:rsidR="00A176A5">
              <w:t xml:space="preserve">n </w:t>
            </w:r>
            <w:r w:rsidR="00A176A5">
              <w:rPr>
                <w:spacing w:val="-1"/>
              </w:rPr>
              <w:t>su</w:t>
            </w:r>
            <w:r w:rsidR="00A176A5">
              <w:rPr>
                <w:spacing w:val="1"/>
              </w:rPr>
              <w:t>ppor</w:t>
            </w:r>
            <w:r w:rsidR="00A176A5">
              <w:t>ti</w:t>
            </w:r>
            <w:r w:rsidR="00A176A5">
              <w:rPr>
                <w:spacing w:val="1"/>
              </w:rPr>
              <w:t>n</w:t>
            </w:r>
            <w:r w:rsidR="00A176A5">
              <w:t>g</w:t>
            </w:r>
            <w:r w:rsidR="00A176A5">
              <w:rPr>
                <w:spacing w:val="-8"/>
              </w:rPr>
              <w:t xml:space="preserve"> </w:t>
            </w:r>
            <w:r w:rsidR="00A176A5">
              <w:rPr>
                <w:spacing w:val="-2"/>
              </w:rPr>
              <w:t>A</w:t>
            </w:r>
            <w:r w:rsidR="00A176A5">
              <w:t>ir</w:t>
            </w:r>
            <w:r w:rsidR="00A176A5">
              <w:rPr>
                <w:spacing w:val="-2"/>
              </w:rPr>
              <w:t xml:space="preserve"> </w:t>
            </w:r>
            <w:r w:rsidR="00A176A5">
              <w:t>De</w:t>
            </w:r>
            <w:r w:rsidR="00A176A5">
              <w:rPr>
                <w:spacing w:val="-1"/>
              </w:rPr>
              <w:t>f</w:t>
            </w:r>
            <w:r w:rsidR="00A176A5">
              <w:rPr>
                <w:spacing w:val="3"/>
              </w:rPr>
              <w:t>e</w:t>
            </w:r>
            <w:r w:rsidR="00A176A5">
              <w:rPr>
                <w:spacing w:val="-1"/>
              </w:rPr>
              <w:t>ns</w:t>
            </w:r>
            <w:r w:rsidR="00A176A5">
              <w:t>e</w:t>
            </w:r>
            <w:r w:rsidR="00A176A5">
              <w:rPr>
                <w:spacing w:val="-4"/>
              </w:rPr>
              <w:t xml:space="preserve"> </w:t>
            </w:r>
            <w:r w:rsidR="00A176A5">
              <w:rPr>
                <w:spacing w:val="-2"/>
              </w:rPr>
              <w:t>Z</w:t>
            </w:r>
            <w:r w:rsidR="00A176A5">
              <w:rPr>
                <w:spacing w:val="1"/>
              </w:rPr>
              <w:t>o</w:t>
            </w:r>
            <w:r w:rsidR="00A176A5">
              <w:rPr>
                <w:spacing w:val="-1"/>
              </w:rPr>
              <w:t>n</w:t>
            </w:r>
            <w:r w:rsidR="00A176A5">
              <w:t>e</w:t>
            </w:r>
            <w:r w:rsidR="00A176A5">
              <w:rPr>
                <w:spacing w:val="-3"/>
              </w:rPr>
              <w:t xml:space="preserve"> </w:t>
            </w:r>
            <w:r w:rsidR="00A176A5">
              <w:rPr>
                <w:spacing w:val="2"/>
              </w:rPr>
              <w:t>i</w:t>
            </w:r>
            <w:r w:rsidR="00A176A5">
              <w:t>n</w:t>
            </w:r>
            <w:r w:rsidR="00A176A5">
              <w:rPr>
                <w:spacing w:val="-3"/>
              </w:rPr>
              <w:t xml:space="preserve"> </w:t>
            </w:r>
            <w:r w:rsidR="00A176A5">
              <w:rPr>
                <w:spacing w:val="1"/>
              </w:rPr>
              <w:t>W</w:t>
            </w:r>
            <w:r w:rsidR="00A176A5">
              <w:t>as</w:t>
            </w:r>
            <w:r w:rsidR="00A176A5">
              <w:rPr>
                <w:spacing w:val="-2"/>
              </w:rPr>
              <w:t>h</w:t>
            </w:r>
            <w:r>
              <w:t>ington</w:t>
            </w:r>
            <w:r w:rsidR="00A176A5">
              <w:t>,</w:t>
            </w:r>
            <w:r w:rsidR="00A176A5">
              <w:rPr>
                <w:spacing w:val="-5"/>
              </w:rPr>
              <w:t xml:space="preserve"> </w:t>
            </w:r>
            <w:r w:rsidR="00A176A5">
              <w:rPr>
                <w:spacing w:val="2"/>
              </w:rPr>
              <w:t>D</w:t>
            </w:r>
            <w:r w:rsidR="00A176A5">
              <w:rPr>
                <w:spacing w:val="-1"/>
              </w:rPr>
              <w:t>C</w:t>
            </w:r>
            <w:r w:rsidR="00A176A5">
              <w:t>.</w:t>
            </w:r>
            <w:r w:rsidR="00A176A5">
              <w:rPr>
                <w:spacing w:val="-2"/>
              </w:rPr>
              <w:t xml:space="preserve"> </w:t>
            </w:r>
            <w:r w:rsidR="00A176A5">
              <w:rPr>
                <w:spacing w:val="2"/>
              </w:rPr>
              <w:t>S</w:t>
            </w:r>
            <w:r w:rsidR="00A176A5">
              <w:rPr>
                <w:spacing w:val="-2"/>
              </w:rPr>
              <w:t>A</w:t>
            </w:r>
            <w:r w:rsidR="00A176A5">
              <w:t>R</w:t>
            </w:r>
            <w:r w:rsidR="00A176A5">
              <w:rPr>
                <w:spacing w:val="-5"/>
              </w:rPr>
              <w:t xml:space="preserve"> </w:t>
            </w:r>
            <w:r w:rsidR="00A176A5">
              <w:t>a</w:t>
            </w:r>
            <w:r w:rsidR="00A176A5">
              <w:rPr>
                <w:spacing w:val="1"/>
              </w:rPr>
              <w:t>r</w:t>
            </w:r>
            <w:r w:rsidR="00A176A5">
              <w:t>ea</w:t>
            </w:r>
            <w:r w:rsidR="00A176A5">
              <w:rPr>
                <w:spacing w:val="-2"/>
              </w:rPr>
              <w:t xml:space="preserve"> </w:t>
            </w:r>
            <w:r w:rsidR="00A176A5">
              <w:rPr>
                <w:spacing w:val="1"/>
              </w:rPr>
              <w:t>o</w:t>
            </w:r>
            <w:r w:rsidR="00A176A5">
              <w:t xml:space="preserve">f </w:t>
            </w:r>
            <w:r w:rsidR="00A176A5">
              <w:rPr>
                <w:spacing w:val="1"/>
              </w:rPr>
              <w:t>r</w:t>
            </w:r>
            <w:r w:rsidR="00A176A5">
              <w:t>es</w:t>
            </w:r>
            <w:r w:rsidR="00A176A5">
              <w:rPr>
                <w:spacing w:val="1"/>
              </w:rPr>
              <w:t>po</w:t>
            </w:r>
            <w:r w:rsidR="00A176A5">
              <w:rPr>
                <w:spacing w:val="-1"/>
              </w:rPr>
              <w:t>ns</w:t>
            </w:r>
            <w:r w:rsidR="00A176A5">
              <w:t>i</w:t>
            </w:r>
            <w:r w:rsidR="00A176A5">
              <w:rPr>
                <w:spacing w:val="1"/>
              </w:rPr>
              <w:t>b</w:t>
            </w:r>
            <w:r w:rsidR="00A176A5">
              <w:t>ili</w:t>
            </w:r>
            <w:r w:rsidR="00A176A5">
              <w:rPr>
                <w:spacing w:val="2"/>
              </w:rPr>
              <w:t>t</w:t>
            </w:r>
            <w:r w:rsidR="00A176A5">
              <w:t>y</w:t>
            </w:r>
            <w:r w:rsidR="00A176A5">
              <w:rPr>
                <w:spacing w:val="-11"/>
              </w:rPr>
              <w:t xml:space="preserve"> </w:t>
            </w:r>
            <w:r w:rsidR="00A176A5">
              <w:rPr>
                <w:spacing w:val="-2"/>
              </w:rPr>
              <w:t>f</w:t>
            </w:r>
            <w:r w:rsidR="00A176A5">
              <w:rPr>
                <w:spacing w:val="1"/>
              </w:rPr>
              <w:t>r</w:t>
            </w:r>
            <w:r w:rsidR="00A176A5">
              <w:rPr>
                <w:spacing w:val="3"/>
              </w:rPr>
              <w:t>o</w:t>
            </w:r>
            <w:r w:rsidR="00A176A5">
              <w:t>m</w:t>
            </w:r>
            <w:r w:rsidR="00A176A5">
              <w:rPr>
                <w:spacing w:val="-4"/>
              </w:rPr>
              <w:t xml:space="preserve"> </w:t>
            </w:r>
            <w:r w:rsidR="00A176A5">
              <w:t>NY</w:t>
            </w:r>
            <w:r w:rsidR="00A176A5">
              <w:rPr>
                <w:spacing w:val="-2"/>
              </w:rPr>
              <w:t xml:space="preserve"> </w:t>
            </w:r>
            <w:r w:rsidR="00A176A5">
              <w:t>to</w:t>
            </w:r>
            <w:r w:rsidR="00A176A5">
              <w:rPr>
                <w:spacing w:val="-1"/>
              </w:rPr>
              <w:t xml:space="preserve"> </w:t>
            </w:r>
            <w:r w:rsidR="00A176A5">
              <w:rPr>
                <w:spacing w:val="2"/>
              </w:rPr>
              <w:t>V</w:t>
            </w:r>
            <w:r w:rsidR="00A176A5">
              <w:t>A.</w:t>
            </w:r>
          </w:p>
        </w:tc>
      </w:tr>
      <w:tr w:rsidR="00D52B34" w14:paraId="52AB6807" w14:textId="77777777">
        <w:trPr>
          <w:trHeight w:hRule="exact" w:val="95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05040B65" w14:textId="77777777" w:rsidR="00D52B34" w:rsidRDefault="00D52B34">
            <w:pPr>
              <w:spacing w:before="9" w:line="100" w:lineRule="exact"/>
              <w:rPr>
                <w:sz w:val="11"/>
                <w:szCs w:val="11"/>
              </w:rPr>
            </w:pPr>
          </w:p>
          <w:p w14:paraId="0735E402" w14:textId="77777777" w:rsidR="00D52B34" w:rsidRDefault="00A176A5">
            <w:pPr>
              <w:ind w:left="141"/>
            </w:pPr>
            <w:r>
              <w:rPr>
                <w:spacing w:val="1"/>
              </w:rPr>
              <w:t>3</w:t>
            </w:r>
            <w:r>
              <w:t>/</w:t>
            </w:r>
            <w:r>
              <w:rPr>
                <w:spacing w:val="1"/>
              </w:rPr>
              <w:t>0</w:t>
            </w:r>
            <w:r>
              <w:t>3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6</w:t>
            </w:r>
            <w:r>
              <w:t>/</w:t>
            </w:r>
            <w:r>
              <w:rPr>
                <w:spacing w:val="1"/>
              </w:rPr>
              <w:t>0</w:t>
            </w:r>
            <w:r>
              <w:t>7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3978CAB0" w14:textId="77777777" w:rsidR="00D52B34" w:rsidRDefault="00D52B34">
            <w:pPr>
              <w:spacing w:before="9" w:line="100" w:lineRule="exact"/>
              <w:rPr>
                <w:sz w:val="11"/>
                <w:szCs w:val="11"/>
              </w:rPr>
            </w:pPr>
          </w:p>
          <w:p w14:paraId="6A0490FC" w14:textId="77777777" w:rsidR="00D52B34" w:rsidRDefault="00A176A5">
            <w:pPr>
              <w:ind w:left="280"/>
            </w:pPr>
            <w:r>
              <w:t>U</w:t>
            </w:r>
            <w:r>
              <w:rPr>
                <w:spacing w:val="1"/>
              </w:rPr>
              <w:t>.</w:t>
            </w:r>
            <w:r>
              <w:t>S.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C</w:t>
            </w:r>
            <w:r>
              <w:rPr>
                <w:spacing w:val="1"/>
              </w:rPr>
              <w:t>o</w:t>
            </w:r>
            <w:r>
              <w:t>ast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G</w:t>
            </w:r>
            <w:r>
              <w:rPr>
                <w:spacing w:val="-1"/>
              </w:rPr>
              <w:t>u</w:t>
            </w:r>
            <w:r>
              <w:t>a</w:t>
            </w:r>
            <w:r>
              <w:rPr>
                <w:spacing w:val="1"/>
              </w:rPr>
              <w:t>r</w:t>
            </w:r>
            <w:r>
              <w:t>d</w:t>
            </w:r>
          </w:p>
          <w:p w14:paraId="4C3B0596" w14:textId="77777777" w:rsidR="00D52B34" w:rsidRDefault="00A176A5">
            <w:pPr>
              <w:ind w:left="280"/>
            </w:pPr>
            <w:r>
              <w:rPr>
                <w:spacing w:val="-2"/>
              </w:rPr>
              <w:t>A</w:t>
            </w:r>
            <w:r>
              <w:t>ir</w:t>
            </w:r>
            <w:r>
              <w:rPr>
                <w:spacing w:val="-2"/>
              </w:rPr>
              <w:t xml:space="preserve"> </w:t>
            </w:r>
            <w:r>
              <w:t>St</w:t>
            </w:r>
            <w:r>
              <w:rPr>
                <w:spacing w:val="2"/>
              </w:rPr>
              <w:t>a</w:t>
            </w:r>
            <w:r>
              <w:t>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7"/>
              </w:rPr>
              <w:t xml:space="preserve"> </w:t>
            </w:r>
            <w:r>
              <w:t>Mi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m</w:t>
            </w:r>
            <w:r>
              <w:t>i,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F</w:t>
            </w:r>
            <w:r>
              <w:t>L</w:t>
            </w:r>
          </w:p>
        </w:tc>
        <w:tc>
          <w:tcPr>
            <w:tcW w:w="5255" w:type="dxa"/>
            <w:tcBorders>
              <w:top w:val="nil"/>
              <w:left w:val="nil"/>
              <w:bottom w:val="nil"/>
              <w:right w:val="nil"/>
            </w:tcBorders>
          </w:tcPr>
          <w:p w14:paraId="0F5236DE" w14:textId="77777777" w:rsidR="00D52B34" w:rsidRDefault="00D52B34">
            <w:pPr>
              <w:spacing w:before="9" w:line="100" w:lineRule="exact"/>
              <w:rPr>
                <w:sz w:val="11"/>
                <w:szCs w:val="11"/>
              </w:rPr>
            </w:pPr>
          </w:p>
          <w:p w14:paraId="600FA149" w14:textId="77777777" w:rsidR="00D52B34" w:rsidRDefault="00F671B5" w:rsidP="00F671B5">
            <w:pPr>
              <w:ind w:left="376" w:right="16"/>
            </w:pPr>
            <w:r>
              <w:t>AS365</w:t>
            </w:r>
            <w:r w:rsidR="00A176A5">
              <w:rPr>
                <w:spacing w:val="-7"/>
              </w:rPr>
              <w:t xml:space="preserve"> </w:t>
            </w:r>
            <w:r>
              <w:rPr>
                <w:spacing w:val="-2"/>
              </w:rPr>
              <w:t>Pilot in Command</w:t>
            </w:r>
            <w:r w:rsidR="00A176A5">
              <w:t>:</w:t>
            </w:r>
            <w:r w:rsidR="00A176A5">
              <w:rPr>
                <w:spacing w:val="-5"/>
              </w:rPr>
              <w:t xml:space="preserve"> </w:t>
            </w:r>
            <w:r w:rsidR="00A176A5">
              <w:rPr>
                <w:spacing w:val="2"/>
              </w:rPr>
              <w:t>S</w:t>
            </w:r>
            <w:r w:rsidR="00A176A5">
              <w:rPr>
                <w:spacing w:val="-2"/>
              </w:rPr>
              <w:t>A</w:t>
            </w:r>
            <w:r w:rsidR="00A176A5">
              <w:t>R,</w:t>
            </w:r>
            <w:r w:rsidR="00A176A5">
              <w:rPr>
                <w:spacing w:val="-1"/>
              </w:rPr>
              <w:t xml:space="preserve"> m</w:t>
            </w:r>
            <w:r w:rsidR="00A176A5">
              <w:rPr>
                <w:spacing w:val="2"/>
              </w:rPr>
              <w:t>i</w:t>
            </w:r>
            <w:r w:rsidR="00A176A5">
              <w:rPr>
                <w:spacing w:val="-1"/>
              </w:rPr>
              <w:t>g</w:t>
            </w:r>
            <w:r w:rsidR="00A176A5">
              <w:rPr>
                <w:spacing w:val="1"/>
              </w:rPr>
              <w:t>r</w:t>
            </w:r>
            <w:r w:rsidR="00A176A5">
              <w:t>a</w:t>
            </w:r>
            <w:r w:rsidR="00A176A5">
              <w:rPr>
                <w:spacing w:val="-1"/>
              </w:rPr>
              <w:t>n</w:t>
            </w:r>
            <w:r w:rsidR="00A176A5">
              <w:t>t/</w:t>
            </w:r>
            <w:r w:rsidR="00A176A5">
              <w:rPr>
                <w:spacing w:val="1"/>
              </w:rPr>
              <w:t>dru</w:t>
            </w:r>
            <w:r w:rsidR="00A176A5">
              <w:t>g</w:t>
            </w:r>
            <w:r w:rsidR="00A176A5">
              <w:rPr>
                <w:spacing w:val="-11"/>
              </w:rPr>
              <w:t xml:space="preserve"> </w:t>
            </w:r>
            <w:r w:rsidR="00A176A5">
              <w:rPr>
                <w:spacing w:val="2"/>
              </w:rPr>
              <w:t>i</w:t>
            </w:r>
            <w:r w:rsidR="00A176A5">
              <w:rPr>
                <w:spacing w:val="-1"/>
              </w:rPr>
              <w:t>n</w:t>
            </w:r>
            <w:r w:rsidR="00A176A5">
              <w:t>te</w:t>
            </w:r>
            <w:r w:rsidR="00A176A5">
              <w:rPr>
                <w:spacing w:val="1"/>
              </w:rPr>
              <w:t>rd</w:t>
            </w:r>
            <w:r w:rsidR="00A176A5">
              <w:t>icti</w:t>
            </w:r>
            <w:r w:rsidR="00A176A5">
              <w:rPr>
                <w:spacing w:val="1"/>
              </w:rPr>
              <w:t>o</w:t>
            </w:r>
            <w:r w:rsidR="00A176A5">
              <w:rPr>
                <w:spacing w:val="-1"/>
              </w:rPr>
              <w:t>n</w:t>
            </w:r>
            <w:r w:rsidR="00A176A5">
              <w:t>, M</w:t>
            </w:r>
            <w:r w:rsidR="00A176A5">
              <w:rPr>
                <w:spacing w:val="1"/>
              </w:rPr>
              <w:t>E</w:t>
            </w:r>
            <w:r w:rsidR="00A176A5">
              <w:t>D</w:t>
            </w:r>
            <w:r w:rsidR="00A176A5">
              <w:rPr>
                <w:spacing w:val="1"/>
              </w:rPr>
              <w:t>E</w:t>
            </w:r>
            <w:r w:rsidR="00A176A5">
              <w:t>VAC</w:t>
            </w:r>
            <w:r>
              <w:t xml:space="preserve"> (EMS)</w:t>
            </w:r>
            <w:r w:rsidR="00A176A5">
              <w:t>,</w:t>
            </w:r>
            <w:r w:rsidR="00A176A5">
              <w:rPr>
                <w:spacing w:val="-9"/>
              </w:rPr>
              <w:t xml:space="preserve"> </w:t>
            </w:r>
            <w:r w:rsidR="00A176A5">
              <w:rPr>
                <w:spacing w:val="2"/>
              </w:rPr>
              <w:t>s</w:t>
            </w:r>
            <w:r w:rsidR="00A176A5">
              <w:rPr>
                <w:spacing w:val="-1"/>
              </w:rPr>
              <w:t>h</w:t>
            </w:r>
            <w:r w:rsidR="00A176A5">
              <w:t>i</w:t>
            </w:r>
            <w:r w:rsidR="00A176A5">
              <w:rPr>
                <w:spacing w:val="1"/>
              </w:rPr>
              <w:t>pbo</w:t>
            </w:r>
            <w:r w:rsidR="00A176A5">
              <w:t>a</w:t>
            </w:r>
            <w:r w:rsidR="00A176A5">
              <w:rPr>
                <w:spacing w:val="1"/>
              </w:rPr>
              <w:t>r</w:t>
            </w:r>
            <w:r w:rsidR="00A176A5">
              <w:t>d</w:t>
            </w:r>
            <w:r w:rsidR="00A176A5">
              <w:rPr>
                <w:spacing w:val="-7"/>
              </w:rPr>
              <w:t xml:space="preserve"> </w:t>
            </w:r>
            <w:r w:rsidR="00A176A5">
              <w:rPr>
                <w:spacing w:val="1"/>
              </w:rPr>
              <w:t>op</w:t>
            </w:r>
            <w:r w:rsidR="00A176A5">
              <w:rPr>
                <w:spacing w:val="-2"/>
              </w:rPr>
              <w:t>e</w:t>
            </w:r>
            <w:r w:rsidR="00A176A5">
              <w:rPr>
                <w:spacing w:val="1"/>
              </w:rPr>
              <w:t>r</w:t>
            </w:r>
            <w:r w:rsidR="00A176A5">
              <w:t>a</w:t>
            </w:r>
            <w:r w:rsidR="00A176A5">
              <w:rPr>
                <w:spacing w:val="-2"/>
              </w:rPr>
              <w:t>t</w:t>
            </w:r>
            <w:r w:rsidR="00A176A5">
              <w:t>i</w:t>
            </w:r>
            <w:r w:rsidR="00A176A5">
              <w:rPr>
                <w:spacing w:val="1"/>
              </w:rPr>
              <w:t>o</w:t>
            </w:r>
            <w:r w:rsidR="00A176A5">
              <w:rPr>
                <w:spacing w:val="-1"/>
              </w:rPr>
              <w:t>n</w:t>
            </w:r>
            <w:r w:rsidR="00A176A5">
              <w:t>s</w:t>
            </w:r>
            <w:r w:rsidR="00A176A5">
              <w:rPr>
                <w:spacing w:val="-6"/>
              </w:rPr>
              <w:t xml:space="preserve"> </w:t>
            </w:r>
            <w:r w:rsidR="00A176A5">
              <w:rPr>
                <w:spacing w:val="2"/>
              </w:rPr>
              <w:t>t</w:t>
            </w:r>
            <w:r w:rsidR="00A176A5">
              <w:rPr>
                <w:spacing w:val="-1"/>
              </w:rPr>
              <w:t>h</w:t>
            </w:r>
            <w:r w:rsidR="00A176A5">
              <w:rPr>
                <w:spacing w:val="1"/>
              </w:rPr>
              <w:t>ro</w:t>
            </w:r>
            <w:r w:rsidR="00A176A5">
              <w:rPr>
                <w:spacing w:val="-1"/>
              </w:rPr>
              <w:t>u</w:t>
            </w:r>
            <w:r w:rsidR="00A176A5">
              <w:rPr>
                <w:spacing w:val="1"/>
              </w:rPr>
              <w:t>g</w:t>
            </w:r>
            <w:r w:rsidR="00A176A5">
              <w:rPr>
                <w:spacing w:val="-1"/>
              </w:rPr>
              <w:t>h</w:t>
            </w:r>
            <w:r w:rsidR="00A176A5">
              <w:rPr>
                <w:spacing w:val="1"/>
              </w:rPr>
              <w:t>ou</w:t>
            </w:r>
            <w:r w:rsidR="00A176A5">
              <w:t>t</w:t>
            </w:r>
            <w:r w:rsidR="00A176A5">
              <w:rPr>
                <w:spacing w:val="-9"/>
              </w:rPr>
              <w:t xml:space="preserve"> </w:t>
            </w:r>
            <w:r w:rsidR="00A176A5">
              <w:t>S</w:t>
            </w:r>
            <w:r w:rsidR="00A176A5">
              <w:rPr>
                <w:spacing w:val="1"/>
              </w:rPr>
              <w:t>o</w:t>
            </w:r>
            <w:r w:rsidR="00A176A5">
              <w:rPr>
                <w:spacing w:val="-1"/>
              </w:rPr>
              <w:t>u</w:t>
            </w:r>
            <w:r w:rsidR="00A176A5">
              <w:rPr>
                <w:spacing w:val="2"/>
              </w:rPr>
              <w:t>t</w:t>
            </w:r>
            <w:r w:rsidR="00A176A5">
              <w:t>h</w:t>
            </w:r>
            <w:r w:rsidR="00A176A5">
              <w:rPr>
                <w:spacing w:val="-6"/>
              </w:rPr>
              <w:t xml:space="preserve"> </w:t>
            </w:r>
            <w:r w:rsidR="00A176A5">
              <w:t>Flo</w:t>
            </w:r>
            <w:r w:rsidR="00A176A5">
              <w:rPr>
                <w:spacing w:val="1"/>
              </w:rPr>
              <w:t>r</w:t>
            </w:r>
            <w:r w:rsidR="00A176A5">
              <w:t>i</w:t>
            </w:r>
            <w:r w:rsidR="00A176A5">
              <w:rPr>
                <w:spacing w:val="1"/>
              </w:rPr>
              <w:t>d</w:t>
            </w:r>
            <w:r w:rsidR="00A176A5">
              <w:t>a a</w:t>
            </w:r>
            <w:r w:rsidR="00A176A5">
              <w:rPr>
                <w:spacing w:val="-1"/>
              </w:rPr>
              <w:t>n</w:t>
            </w:r>
            <w:r w:rsidR="00A176A5">
              <w:t>d</w:t>
            </w:r>
            <w:r w:rsidR="00A176A5">
              <w:rPr>
                <w:spacing w:val="-2"/>
              </w:rPr>
              <w:t xml:space="preserve"> </w:t>
            </w:r>
            <w:r w:rsidR="00A176A5">
              <w:t>t</w:t>
            </w:r>
            <w:r w:rsidR="00A176A5">
              <w:rPr>
                <w:spacing w:val="-1"/>
              </w:rPr>
              <w:t>h</w:t>
            </w:r>
            <w:r w:rsidR="00A176A5">
              <w:t>e</w:t>
            </w:r>
            <w:r w:rsidR="00A176A5">
              <w:rPr>
                <w:spacing w:val="-1"/>
              </w:rPr>
              <w:t xml:space="preserve"> C</w:t>
            </w:r>
            <w:r w:rsidR="00A176A5">
              <w:t>a</w:t>
            </w:r>
            <w:r w:rsidR="00A176A5">
              <w:rPr>
                <w:spacing w:val="1"/>
              </w:rPr>
              <w:t>r</w:t>
            </w:r>
            <w:r w:rsidR="00A176A5">
              <w:t>i</w:t>
            </w:r>
            <w:r w:rsidR="00A176A5">
              <w:rPr>
                <w:spacing w:val="1"/>
              </w:rPr>
              <w:t>bb</w:t>
            </w:r>
            <w:r w:rsidR="00A176A5">
              <w:t>e</w:t>
            </w:r>
            <w:r w:rsidR="00A176A5">
              <w:rPr>
                <w:spacing w:val="1"/>
              </w:rPr>
              <w:t>a</w:t>
            </w:r>
            <w:r w:rsidR="00A176A5">
              <w:rPr>
                <w:spacing w:val="-1"/>
              </w:rPr>
              <w:t>n</w:t>
            </w:r>
            <w:r w:rsidR="00A176A5">
              <w:t>.</w:t>
            </w:r>
          </w:p>
        </w:tc>
      </w:tr>
      <w:tr w:rsidR="00D52B34" w14:paraId="11D2C063" w14:textId="77777777">
        <w:trPr>
          <w:trHeight w:hRule="exact" w:val="749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14C2ADB6" w14:textId="77777777" w:rsidR="00D52B34" w:rsidRDefault="00D52B34">
            <w:pPr>
              <w:spacing w:before="9" w:line="100" w:lineRule="exact"/>
              <w:rPr>
                <w:sz w:val="11"/>
                <w:szCs w:val="11"/>
              </w:rPr>
            </w:pPr>
          </w:p>
          <w:p w14:paraId="0B8ED871" w14:textId="77777777" w:rsidR="00D52B34" w:rsidRDefault="00A176A5">
            <w:pPr>
              <w:ind w:left="90"/>
            </w:pPr>
            <w:r>
              <w:rPr>
                <w:spacing w:val="1"/>
              </w:rPr>
              <w:t>11</w:t>
            </w:r>
            <w:r>
              <w:t>/</w:t>
            </w:r>
            <w:r>
              <w:rPr>
                <w:spacing w:val="1"/>
              </w:rPr>
              <w:t>0</w:t>
            </w:r>
            <w:r>
              <w:t>0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9</w:t>
            </w:r>
            <w:r>
              <w:t>/</w:t>
            </w:r>
            <w:r>
              <w:rPr>
                <w:spacing w:val="-1"/>
              </w:rPr>
              <w:t>0</w:t>
            </w:r>
            <w:r>
              <w:t>1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021218CF" w14:textId="77777777" w:rsidR="00D52B34" w:rsidRDefault="00D52B34">
            <w:pPr>
              <w:spacing w:before="9" w:line="100" w:lineRule="exact"/>
              <w:rPr>
                <w:sz w:val="11"/>
                <w:szCs w:val="11"/>
              </w:rPr>
            </w:pPr>
          </w:p>
          <w:p w14:paraId="0B4E61B1" w14:textId="77777777" w:rsidR="00D52B34" w:rsidRDefault="00A176A5">
            <w:pPr>
              <w:ind w:left="280"/>
            </w:pPr>
            <w:r>
              <w:t>U</w:t>
            </w:r>
            <w:r>
              <w:rPr>
                <w:spacing w:val="1"/>
              </w:rPr>
              <w:t>.</w:t>
            </w:r>
            <w:r>
              <w:t>S.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3"/>
              </w:rPr>
              <w:t>r</w:t>
            </w:r>
            <w:r>
              <w:rPr>
                <w:spacing w:val="-1"/>
              </w:rPr>
              <w:t>m</w:t>
            </w:r>
            <w:r>
              <w:t>y</w:t>
            </w:r>
          </w:p>
          <w:p w14:paraId="59068863" w14:textId="77777777" w:rsidR="00D52B34" w:rsidRDefault="00A176A5">
            <w:pPr>
              <w:ind w:left="280"/>
            </w:pPr>
            <w:r>
              <w:t>F</w:t>
            </w:r>
            <w:r>
              <w:rPr>
                <w:spacing w:val="1"/>
              </w:rPr>
              <w:t>or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Ir</w:t>
            </w:r>
            <w:r>
              <w:rPr>
                <w:spacing w:val="-2"/>
              </w:rPr>
              <w:t>w</w:t>
            </w:r>
            <w:r>
              <w:t>i</w:t>
            </w:r>
            <w:r>
              <w:rPr>
                <w:spacing w:val="-1"/>
              </w:rPr>
              <w:t>n</w:t>
            </w:r>
            <w:r>
              <w:t>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C</w:t>
            </w:r>
            <w:r>
              <w:t>A</w:t>
            </w:r>
          </w:p>
        </w:tc>
        <w:tc>
          <w:tcPr>
            <w:tcW w:w="5255" w:type="dxa"/>
            <w:tcBorders>
              <w:top w:val="nil"/>
              <w:left w:val="nil"/>
              <w:bottom w:val="nil"/>
              <w:right w:val="nil"/>
            </w:tcBorders>
          </w:tcPr>
          <w:p w14:paraId="6AAB1A91" w14:textId="77777777" w:rsidR="00D52B34" w:rsidRDefault="00D52B34">
            <w:pPr>
              <w:spacing w:before="9" w:line="100" w:lineRule="exact"/>
              <w:rPr>
                <w:sz w:val="11"/>
                <w:szCs w:val="11"/>
              </w:rPr>
            </w:pPr>
          </w:p>
          <w:p w14:paraId="41270AB6" w14:textId="77777777" w:rsidR="00D52B34" w:rsidRDefault="00F671B5" w:rsidP="00F671B5">
            <w:pPr>
              <w:ind w:left="376"/>
            </w:pPr>
            <w:r>
              <w:t>S-70 Black Hawk</w:t>
            </w:r>
            <w:r w:rsidR="00A176A5">
              <w:rPr>
                <w:spacing w:val="-7"/>
              </w:rPr>
              <w:t xml:space="preserve"> </w:t>
            </w:r>
            <w:r>
              <w:rPr>
                <w:spacing w:val="-2"/>
              </w:rPr>
              <w:t>PIC</w:t>
            </w:r>
            <w:r w:rsidR="00A176A5">
              <w:t>:</w:t>
            </w:r>
            <w:r w:rsidR="00A176A5">
              <w:rPr>
                <w:spacing w:val="-3"/>
              </w:rPr>
              <w:t xml:space="preserve"> </w:t>
            </w:r>
            <w:r w:rsidR="00A176A5">
              <w:t>M</w:t>
            </w:r>
            <w:r w:rsidR="00A176A5">
              <w:rPr>
                <w:spacing w:val="1"/>
              </w:rPr>
              <w:t>E</w:t>
            </w:r>
            <w:r w:rsidR="00A176A5">
              <w:t>D</w:t>
            </w:r>
            <w:r w:rsidR="00A176A5">
              <w:rPr>
                <w:spacing w:val="3"/>
              </w:rPr>
              <w:t>E</w:t>
            </w:r>
            <w:r w:rsidR="00A176A5">
              <w:rPr>
                <w:spacing w:val="2"/>
              </w:rPr>
              <w:t>V</w:t>
            </w:r>
            <w:r w:rsidR="00A176A5">
              <w:t>AC</w:t>
            </w:r>
            <w:r>
              <w:t xml:space="preserve"> (EMS)</w:t>
            </w:r>
            <w:r w:rsidR="00A176A5">
              <w:rPr>
                <w:spacing w:val="-9"/>
              </w:rPr>
              <w:t xml:space="preserve"> </w:t>
            </w:r>
            <w:r w:rsidR="00A176A5">
              <w:rPr>
                <w:spacing w:val="2"/>
              </w:rPr>
              <w:t>s</w:t>
            </w:r>
            <w:r w:rsidR="00A176A5">
              <w:rPr>
                <w:spacing w:val="-1"/>
              </w:rPr>
              <w:t>u</w:t>
            </w:r>
            <w:r w:rsidR="00A176A5">
              <w:rPr>
                <w:spacing w:val="1"/>
              </w:rPr>
              <w:t>ppor</w:t>
            </w:r>
            <w:r w:rsidR="00A176A5">
              <w:t>t</w:t>
            </w:r>
            <w:r w:rsidR="00A176A5">
              <w:rPr>
                <w:spacing w:val="-6"/>
              </w:rPr>
              <w:t xml:space="preserve"> </w:t>
            </w:r>
            <w:r w:rsidR="00A176A5">
              <w:rPr>
                <w:spacing w:val="-1"/>
              </w:rPr>
              <w:t>f</w:t>
            </w:r>
            <w:r w:rsidR="00A176A5">
              <w:rPr>
                <w:spacing w:val="1"/>
              </w:rPr>
              <w:t>o</w:t>
            </w:r>
            <w:r w:rsidR="00A176A5">
              <w:t>r</w:t>
            </w:r>
            <w:r w:rsidR="00A176A5">
              <w:rPr>
                <w:spacing w:val="-1"/>
              </w:rPr>
              <w:t xml:space="preserve"> </w:t>
            </w:r>
            <w:r w:rsidR="00A176A5">
              <w:t>t</w:t>
            </w:r>
            <w:r w:rsidR="00A176A5">
              <w:rPr>
                <w:spacing w:val="-1"/>
              </w:rPr>
              <w:t>h</w:t>
            </w:r>
            <w:r w:rsidR="00A176A5">
              <w:t>e</w:t>
            </w:r>
            <w:r w:rsidR="00A176A5">
              <w:rPr>
                <w:spacing w:val="-1"/>
              </w:rPr>
              <w:t xml:space="preserve"> </w:t>
            </w:r>
            <w:r w:rsidR="00A176A5">
              <w:t>Nati</w:t>
            </w:r>
            <w:r w:rsidR="00A176A5">
              <w:rPr>
                <w:spacing w:val="1"/>
              </w:rPr>
              <w:t>o</w:t>
            </w:r>
            <w:r w:rsidR="00A176A5">
              <w:rPr>
                <w:spacing w:val="-1"/>
              </w:rPr>
              <w:t>n</w:t>
            </w:r>
            <w:r w:rsidR="00A176A5">
              <w:t>al</w:t>
            </w:r>
            <w:r>
              <w:t xml:space="preserve"> </w:t>
            </w:r>
            <w:r w:rsidR="00A176A5">
              <w:rPr>
                <w:spacing w:val="3"/>
              </w:rPr>
              <w:t>T</w:t>
            </w:r>
            <w:r w:rsidR="00A176A5">
              <w:rPr>
                <w:spacing w:val="1"/>
              </w:rPr>
              <w:t>r</w:t>
            </w:r>
            <w:r w:rsidR="00A176A5">
              <w:t>ai</w:t>
            </w:r>
            <w:r w:rsidR="00A176A5">
              <w:rPr>
                <w:spacing w:val="-1"/>
              </w:rPr>
              <w:t>n</w:t>
            </w:r>
            <w:r w:rsidR="00A176A5">
              <w:t>i</w:t>
            </w:r>
            <w:r w:rsidR="00A176A5">
              <w:rPr>
                <w:spacing w:val="-1"/>
              </w:rPr>
              <w:t>n</w:t>
            </w:r>
            <w:r w:rsidR="00A176A5">
              <w:t>g</w:t>
            </w:r>
            <w:r w:rsidR="00A176A5">
              <w:rPr>
                <w:spacing w:val="-8"/>
              </w:rPr>
              <w:t xml:space="preserve"> </w:t>
            </w:r>
            <w:r w:rsidR="00A176A5">
              <w:rPr>
                <w:spacing w:val="-1"/>
              </w:rPr>
              <w:t>C</w:t>
            </w:r>
            <w:r w:rsidR="00A176A5">
              <w:rPr>
                <w:spacing w:val="3"/>
              </w:rPr>
              <w:t>e</w:t>
            </w:r>
            <w:r w:rsidR="00A176A5">
              <w:rPr>
                <w:spacing w:val="-1"/>
              </w:rPr>
              <w:t>n</w:t>
            </w:r>
            <w:r w:rsidR="00A176A5">
              <w:t>ter</w:t>
            </w:r>
            <w:r w:rsidR="00A176A5">
              <w:rPr>
                <w:spacing w:val="-4"/>
              </w:rPr>
              <w:t xml:space="preserve"> </w:t>
            </w:r>
            <w:r w:rsidR="00A176A5">
              <w:t>a</w:t>
            </w:r>
            <w:r w:rsidR="00A176A5">
              <w:rPr>
                <w:spacing w:val="-1"/>
              </w:rPr>
              <w:t>n</w:t>
            </w:r>
            <w:r w:rsidR="00A176A5">
              <w:t>d</w:t>
            </w:r>
            <w:r w:rsidR="00A176A5">
              <w:rPr>
                <w:spacing w:val="-2"/>
              </w:rPr>
              <w:t xml:space="preserve"> </w:t>
            </w:r>
            <w:r w:rsidR="00A176A5">
              <w:rPr>
                <w:spacing w:val="2"/>
              </w:rPr>
              <w:t>s</w:t>
            </w:r>
            <w:r w:rsidR="00A176A5">
              <w:rPr>
                <w:spacing w:val="-1"/>
              </w:rPr>
              <w:t>u</w:t>
            </w:r>
            <w:r w:rsidR="00A176A5">
              <w:rPr>
                <w:spacing w:val="1"/>
              </w:rPr>
              <w:t>rrou</w:t>
            </w:r>
            <w:r w:rsidR="00A176A5">
              <w:rPr>
                <w:spacing w:val="-1"/>
              </w:rPr>
              <w:t>n</w:t>
            </w:r>
            <w:r w:rsidR="00A176A5">
              <w:rPr>
                <w:spacing w:val="1"/>
              </w:rPr>
              <w:t>d</w:t>
            </w:r>
            <w:r w:rsidR="00A176A5">
              <w:t>i</w:t>
            </w:r>
            <w:r w:rsidR="00A176A5">
              <w:rPr>
                <w:spacing w:val="-1"/>
              </w:rPr>
              <w:t>n</w:t>
            </w:r>
            <w:r w:rsidR="00A176A5">
              <w:t>g</w:t>
            </w:r>
            <w:r w:rsidR="00A176A5">
              <w:rPr>
                <w:spacing w:val="-11"/>
              </w:rPr>
              <w:t xml:space="preserve"> </w:t>
            </w:r>
            <w:r w:rsidR="00A176A5">
              <w:t>a</w:t>
            </w:r>
            <w:r w:rsidR="00A176A5">
              <w:rPr>
                <w:spacing w:val="1"/>
              </w:rPr>
              <w:t>r</w:t>
            </w:r>
            <w:r w:rsidR="00A176A5">
              <w:t>e</w:t>
            </w:r>
            <w:r w:rsidR="00A176A5">
              <w:rPr>
                <w:spacing w:val="1"/>
              </w:rPr>
              <w:t>a</w:t>
            </w:r>
            <w:r w:rsidR="00A176A5">
              <w:rPr>
                <w:spacing w:val="-1"/>
              </w:rPr>
              <w:t>s</w:t>
            </w:r>
            <w:r w:rsidR="00A176A5">
              <w:t>.</w:t>
            </w:r>
            <w:r w:rsidR="00A176A5">
              <w:rPr>
                <w:spacing w:val="-4"/>
              </w:rPr>
              <w:t xml:space="preserve"> </w:t>
            </w:r>
            <w:r w:rsidR="00A176A5">
              <w:t>D</w:t>
            </w:r>
            <w:r w:rsidR="00A176A5">
              <w:rPr>
                <w:spacing w:val="3"/>
              </w:rPr>
              <w:t>e</w:t>
            </w:r>
            <w:r w:rsidR="00A176A5">
              <w:rPr>
                <w:spacing w:val="-1"/>
              </w:rPr>
              <w:t>s</w:t>
            </w:r>
            <w:r w:rsidR="00A176A5">
              <w:t>e</w:t>
            </w:r>
            <w:r w:rsidR="00A176A5">
              <w:rPr>
                <w:spacing w:val="1"/>
              </w:rPr>
              <w:t>r</w:t>
            </w:r>
            <w:r w:rsidR="00A176A5">
              <w:t>t</w:t>
            </w:r>
            <w:r w:rsidR="00A176A5">
              <w:rPr>
                <w:spacing w:val="-5"/>
              </w:rPr>
              <w:t xml:space="preserve"> </w:t>
            </w:r>
            <w:r w:rsidR="00A176A5">
              <w:rPr>
                <w:spacing w:val="1"/>
              </w:rPr>
              <w:t>op</w:t>
            </w:r>
            <w:r w:rsidR="00A176A5">
              <w:t>e</w:t>
            </w:r>
            <w:r w:rsidR="00A176A5">
              <w:rPr>
                <w:spacing w:val="1"/>
              </w:rPr>
              <w:t>r</w:t>
            </w:r>
            <w:r w:rsidR="00A176A5">
              <w:t>ati</w:t>
            </w:r>
            <w:r w:rsidR="00A176A5">
              <w:rPr>
                <w:spacing w:val="1"/>
              </w:rPr>
              <w:t>o</w:t>
            </w:r>
            <w:r w:rsidR="00A176A5">
              <w:rPr>
                <w:spacing w:val="-1"/>
              </w:rPr>
              <w:t>ns</w:t>
            </w:r>
            <w:r w:rsidR="00A176A5">
              <w:t>.</w:t>
            </w:r>
          </w:p>
        </w:tc>
      </w:tr>
      <w:tr w:rsidR="00D52B34" w14:paraId="10CB9DC1" w14:textId="77777777">
        <w:trPr>
          <w:trHeight w:hRule="exact" w:val="1177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5D2B4864" w14:textId="77777777" w:rsidR="00D52B34" w:rsidRDefault="00D52B34">
            <w:pPr>
              <w:spacing w:before="8" w:line="140" w:lineRule="exact"/>
              <w:rPr>
                <w:sz w:val="14"/>
                <w:szCs w:val="14"/>
              </w:rPr>
            </w:pPr>
          </w:p>
          <w:p w14:paraId="60850788" w14:textId="77777777" w:rsidR="00D52B34" w:rsidRDefault="00A176A5">
            <w:pPr>
              <w:ind w:left="40"/>
            </w:pPr>
            <w:r>
              <w:rPr>
                <w:spacing w:val="1"/>
              </w:rPr>
              <w:t>11</w:t>
            </w:r>
            <w:r>
              <w:t>/</w:t>
            </w:r>
            <w:r>
              <w:rPr>
                <w:spacing w:val="1"/>
              </w:rPr>
              <w:t>9</w:t>
            </w:r>
            <w:r>
              <w:t>9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11</w:t>
            </w:r>
            <w:r>
              <w:rPr>
                <w:spacing w:val="-3"/>
              </w:rPr>
              <w:t>/</w:t>
            </w:r>
            <w:r>
              <w:rPr>
                <w:spacing w:val="1"/>
              </w:rPr>
              <w:t>00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6A7ED920" w14:textId="77777777" w:rsidR="00D52B34" w:rsidRDefault="00D52B34">
            <w:pPr>
              <w:spacing w:before="8" w:line="140" w:lineRule="exact"/>
              <w:rPr>
                <w:sz w:val="14"/>
                <w:szCs w:val="14"/>
              </w:rPr>
            </w:pPr>
          </w:p>
          <w:p w14:paraId="1F5C8FF9" w14:textId="77777777" w:rsidR="00D52B34" w:rsidRDefault="00A176A5">
            <w:pPr>
              <w:ind w:left="280"/>
            </w:pPr>
            <w:r>
              <w:t>U</w:t>
            </w:r>
            <w:r>
              <w:rPr>
                <w:spacing w:val="1"/>
              </w:rPr>
              <w:t>.</w:t>
            </w:r>
            <w:r>
              <w:t>S.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3"/>
              </w:rPr>
              <w:t>r</w:t>
            </w:r>
            <w:r>
              <w:rPr>
                <w:spacing w:val="-1"/>
              </w:rPr>
              <w:t>m</w:t>
            </w:r>
            <w:r>
              <w:t>y</w:t>
            </w:r>
          </w:p>
          <w:p w14:paraId="3D0BF3C9" w14:textId="77777777" w:rsidR="00D52B34" w:rsidRDefault="00A176A5">
            <w:pPr>
              <w:spacing w:before="1"/>
              <w:ind w:left="280"/>
            </w:pPr>
            <w:r>
              <w:t>Se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</w:t>
            </w:r>
            <w:r>
              <w:t>ir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B</w:t>
            </w:r>
            <w:r>
              <w:t>ase,</w:t>
            </w:r>
            <w:r>
              <w:rPr>
                <w:spacing w:val="-3"/>
              </w:rPr>
              <w:t xml:space="preserve"> </w:t>
            </w:r>
            <w:r>
              <w:t>S.</w:t>
            </w:r>
            <w:r>
              <w:rPr>
                <w:spacing w:val="-2"/>
              </w:rPr>
              <w:t xml:space="preserve"> </w:t>
            </w:r>
            <w:r>
              <w:t>K</w:t>
            </w:r>
            <w:r>
              <w:rPr>
                <w:spacing w:val="1"/>
              </w:rPr>
              <w:t>or</w:t>
            </w:r>
            <w:r>
              <w:t>ea</w:t>
            </w:r>
          </w:p>
        </w:tc>
        <w:tc>
          <w:tcPr>
            <w:tcW w:w="5255" w:type="dxa"/>
            <w:tcBorders>
              <w:top w:val="nil"/>
              <w:left w:val="nil"/>
              <w:bottom w:val="nil"/>
              <w:right w:val="nil"/>
            </w:tcBorders>
          </w:tcPr>
          <w:p w14:paraId="0E9445EE" w14:textId="77777777" w:rsidR="00D52B34" w:rsidRDefault="00D52B34">
            <w:pPr>
              <w:spacing w:before="8" w:line="140" w:lineRule="exact"/>
              <w:rPr>
                <w:sz w:val="14"/>
                <w:szCs w:val="14"/>
              </w:rPr>
            </w:pPr>
          </w:p>
          <w:p w14:paraId="694B821E" w14:textId="77777777" w:rsidR="00D52B34" w:rsidRDefault="00F671B5" w:rsidP="00F671B5">
            <w:pPr>
              <w:ind w:left="376" w:right="6"/>
            </w:pPr>
            <w:r>
              <w:t>S-70</w:t>
            </w:r>
            <w:r w:rsidR="00A176A5">
              <w:rPr>
                <w:spacing w:val="-7"/>
              </w:rPr>
              <w:t xml:space="preserve"> </w:t>
            </w:r>
            <w:r>
              <w:rPr>
                <w:spacing w:val="-2"/>
              </w:rPr>
              <w:t>Pilot</w:t>
            </w:r>
            <w:r w:rsidR="00A176A5">
              <w:rPr>
                <w:spacing w:val="-5"/>
              </w:rPr>
              <w:t xml:space="preserve"> </w:t>
            </w:r>
            <w:r>
              <w:rPr>
                <w:spacing w:val="2"/>
              </w:rPr>
              <w:t xml:space="preserve">in Command: VIP transportation throughout the Republic of Korea for the </w:t>
            </w:r>
            <w:r w:rsidR="00A176A5">
              <w:rPr>
                <w:w w:val="99"/>
              </w:rPr>
              <w:t>U</w:t>
            </w:r>
            <w:r w:rsidR="00A176A5">
              <w:rPr>
                <w:spacing w:val="-1"/>
                <w:w w:val="99"/>
              </w:rPr>
              <w:t>n</w:t>
            </w:r>
            <w:r w:rsidR="00A176A5">
              <w:rPr>
                <w:spacing w:val="2"/>
                <w:w w:val="99"/>
              </w:rPr>
              <w:t>i</w:t>
            </w:r>
            <w:r w:rsidR="00A176A5">
              <w:rPr>
                <w:w w:val="99"/>
              </w:rPr>
              <w:t>te</w:t>
            </w:r>
            <w:r w:rsidR="00A176A5">
              <w:rPr>
                <w:spacing w:val="1"/>
                <w:w w:val="99"/>
              </w:rPr>
              <w:t>d</w:t>
            </w:r>
            <w:r w:rsidR="00A176A5">
              <w:rPr>
                <w:w w:val="49"/>
              </w:rPr>
              <w:t xml:space="preserve">  </w:t>
            </w:r>
            <w:r w:rsidR="00A176A5">
              <w:rPr>
                <w:w w:val="99"/>
              </w:rPr>
              <w:t>Nati</w:t>
            </w:r>
            <w:r w:rsidR="00A176A5">
              <w:rPr>
                <w:spacing w:val="1"/>
                <w:w w:val="99"/>
              </w:rPr>
              <w:t>o</w:t>
            </w:r>
            <w:r w:rsidR="00A176A5">
              <w:rPr>
                <w:spacing w:val="-1"/>
                <w:w w:val="99"/>
              </w:rPr>
              <w:t>ns</w:t>
            </w:r>
            <w:r w:rsidR="00A176A5">
              <w:rPr>
                <w:w w:val="49"/>
              </w:rPr>
              <w:t xml:space="preserve"> </w:t>
            </w:r>
            <w:r w:rsidR="00A176A5">
              <w:rPr>
                <w:spacing w:val="5"/>
                <w:w w:val="49"/>
              </w:rPr>
              <w:t> </w:t>
            </w:r>
            <w:r w:rsidR="00A176A5">
              <w:rPr>
                <w:spacing w:val="-1"/>
                <w:w w:val="99"/>
              </w:rPr>
              <w:t>s</w:t>
            </w:r>
            <w:r w:rsidR="00A176A5">
              <w:rPr>
                <w:w w:val="99"/>
              </w:rPr>
              <w:t>ta</w:t>
            </w:r>
            <w:r w:rsidR="00A176A5">
              <w:rPr>
                <w:spacing w:val="1"/>
                <w:w w:val="99"/>
              </w:rPr>
              <w:t>f</w:t>
            </w:r>
            <w:r w:rsidR="00A176A5">
              <w:rPr>
                <w:w w:val="99"/>
              </w:rPr>
              <w:t>f</w:t>
            </w:r>
            <w:r>
              <w:rPr>
                <w:w w:val="99"/>
              </w:rPr>
              <w:t xml:space="preserve">. </w:t>
            </w:r>
            <w:r w:rsidR="00A176A5">
              <w:t>U</w:t>
            </w:r>
            <w:r w:rsidR="00A176A5">
              <w:rPr>
                <w:spacing w:val="-1"/>
              </w:rPr>
              <w:t>n</w:t>
            </w:r>
            <w:r w:rsidR="00A176A5">
              <w:t>it</w:t>
            </w:r>
            <w:r w:rsidR="00A176A5">
              <w:rPr>
                <w:spacing w:val="-4"/>
              </w:rPr>
              <w:t xml:space="preserve"> </w:t>
            </w:r>
            <w:r w:rsidR="00A176A5">
              <w:rPr>
                <w:spacing w:val="3"/>
              </w:rPr>
              <w:t>T</w:t>
            </w:r>
            <w:r w:rsidR="00A176A5">
              <w:rPr>
                <w:spacing w:val="1"/>
              </w:rPr>
              <w:t>r</w:t>
            </w:r>
            <w:r w:rsidR="00A176A5">
              <w:t>ai</w:t>
            </w:r>
            <w:r w:rsidR="00A176A5">
              <w:rPr>
                <w:spacing w:val="-1"/>
              </w:rPr>
              <w:t>n</w:t>
            </w:r>
            <w:r w:rsidR="00A176A5">
              <w:t>er</w:t>
            </w:r>
            <w:r w:rsidR="00A176A5">
              <w:rPr>
                <w:spacing w:val="-5"/>
              </w:rPr>
              <w:t xml:space="preserve"> </w:t>
            </w:r>
            <w:r w:rsidR="00A176A5">
              <w:rPr>
                <w:spacing w:val="-2"/>
              </w:rPr>
              <w:t>f</w:t>
            </w:r>
            <w:r w:rsidR="00A176A5">
              <w:rPr>
                <w:spacing w:val="1"/>
              </w:rPr>
              <w:t>o</w:t>
            </w:r>
            <w:r w:rsidR="00A176A5">
              <w:t>r</w:t>
            </w:r>
            <w:r w:rsidR="00A176A5">
              <w:rPr>
                <w:spacing w:val="1"/>
              </w:rPr>
              <w:t xml:space="preserve"> </w:t>
            </w:r>
            <w:r w:rsidR="00A176A5">
              <w:rPr>
                <w:spacing w:val="-2"/>
                <w:w w:val="99"/>
              </w:rPr>
              <w:t>“</w:t>
            </w:r>
            <w:r w:rsidR="00A176A5">
              <w:rPr>
                <w:w w:val="99"/>
              </w:rPr>
              <w:t>N</w:t>
            </w:r>
            <w:r w:rsidR="00A176A5">
              <w:rPr>
                <w:spacing w:val="1"/>
                <w:w w:val="99"/>
              </w:rPr>
              <w:t>o-</w:t>
            </w:r>
            <w:r w:rsidR="00A176A5">
              <w:rPr>
                <w:w w:val="99"/>
              </w:rPr>
              <w:t>F</w:t>
            </w:r>
            <w:r w:rsidR="00A176A5">
              <w:rPr>
                <w:spacing w:val="2"/>
                <w:w w:val="99"/>
              </w:rPr>
              <w:t>l</w:t>
            </w:r>
            <w:r w:rsidR="00A176A5">
              <w:rPr>
                <w:spacing w:val="-4"/>
                <w:w w:val="99"/>
              </w:rPr>
              <w:t>y</w:t>
            </w:r>
            <w:r w:rsidR="00A176A5">
              <w:rPr>
                <w:w w:val="49"/>
              </w:rPr>
              <w:t xml:space="preserve"> </w:t>
            </w:r>
            <w:r w:rsidR="00A176A5">
              <w:rPr>
                <w:spacing w:val="3"/>
                <w:w w:val="49"/>
              </w:rPr>
              <w:t> </w:t>
            </w:r>
            <w:r w:rsidR="00A176A5">
              <w:rPr>
                <w:w w:val="99"/>
              </w:rPr>
              <w:t>Li</w:t>
            </w:r>
            <w:r w:rsidR="00A176A5">
              <w:rPr>
                <w:spacing w:val="-1"/>
                <w:w w:val="99"/>
              </w:rPr>
              <w:t>n</w:t>
            </w:r>
            <w:r w:rsidR="00A176A5">
              <w:rPr>
                <w:w w:val="99"/>
              </w:rPr>
              <w:t>e</w:t>
            </w:r>
            <w:r w:rsidR="00A176A5">
              <w:rPr>
                <w:spacing w:val="1"/>
                <w:w w:val="99"/>
              </w:rPr>
              <w:t>”</w:t>
            </w:r>
            <w:r w:rsidR="00A176A5">
              <w:rPr>
                <w:w w:val="99"/>
              </w:rPr>
              <w:t>,</w:t>
            </w:r>
            <w:r w:rsidR="00A176A5">
              <w:rPr>
                <w:w w:val="49"/>
              </w:rPr>
              <w:t xml:space="preserve">  </w:t>
            </w:r>
            <w:r w:rsidR="00A176A5">
              <w:rPr>
                <w:spacing w:val="1"/>
                <w:w w:val="99"/>
              </w:rPr>
              <w:t>r</w:t>
            </w:r>
            <w:r w:rsidR="00A176A5">
              <w:rPr>
                <w:w w:val="99"/>
              </w:rPr>
              <w:t>estrict</w:t>
            </w:r>
            <w:r w:rsidR="00A176A5">
              <w:rPr>
                <w:spacing w:val="1"/>
                <w:w w:val="99"/>
              </w:rPr>
              <w:t>ed</w:t>
            </w:r>
            <w:r w:rsidR="00A176A5">
              <w:rPr>
                <w:w w:val="49"/>
              </w:rPr>
              <w:t xml:space="preserve">  </w:t>
            </w:r>
            <w:r w:rsidR="00A176A5">
              <w:rPr>
                <w:w w:val="99"/>
              </w:rPr>
              <w:t>c</w:t>
            </w:r>
            <w:r w:rsidR="00A176A5">
              <w:rPr>
                <w:spacing w:val="1"/>
                <w:w w:val="99"/>
              </w:rPr>
              <w:t>orr</w:t>
            </w:r>
            <w:r w:rsidR="00A176A5">
              <w:rPr>
                <w:w w:val="99"/>
              </w:rPr>
              <w:t>i</w:t>
            </w:r>
            <w:r w:rsidR="00A176A5">
              <w:rPr>
                <w:spacing w:val="1"/>
                <w:w w:val="99"/>
              </w:rPr>
              <w:t>d</w:t>
            </w:r>
            <w:r w:rsidR="00A176A5">
              <w:rPr>
                <w:spacing w:val="-1"/>
                <w:w w:val="99"/>
              </w:rPr>
              <w:t>o</w:t>
            </w:r>
            <w:r w:rsidR="00A176A5">
              <w:rPr>
                <w:spacing w:val="1"/>
                <w:w w:val="99"/>
              </w:rPr>
              <w:t>r</w:t>
            </w:r>
            <w:r w:rsidR="00A176A5">
              <w:rPr>
                <w:w w:val="99"/>
              </w:rPr>
              <w:t>s,</w:t>
            </w:r>
            <w:r w:rsidR="00A176A5">
              <w:rPr>
                <w:spacing w:val="1"/>
              </w:rPr>
              <w:t xml:space="preserve"> </w:t>
            </w:r>
            <w:r w:rsidR="00A176A5">
              <w:t>a</w:t>
            </w:r>
            <w:r w:rsidR="00A176A5">
              <w:rPr>
                <w:spacing w:val="-1"/>
              </w:rPr>
              <w:t>n</w:t>
            </w:r>
            <w:r w:rsidR="00A176A5">
              <w:t>d</w:t>
            </w:r>
            <w:r w:rsidR="00A176A5">
              <w:rPr>
                <w:spacing w:val="-1"/>
              </w:rPr>
              <w:t xml:space="preserve"> </w:t>
            </w:r>
            <w:r>
              <w:rPr>
                <w:spacing w:val="-1"/>
              </w:rPr>
              <w:t xml:space="preserve">the </w:t>
            </w:r>
            <w:r w:rsidR="00A176A5">
              <w:rPr>
                <w:spacing w:val="2"/>
              </w:rPr>
              <w:t>P</w:t>
            </w:r>
            <w:r w:rsidR="00A176A5">
              <w:rPr>
                <w:spacing w:val="-2"/>
              </w:rPr>
              <w:t>-</w:t>
            </w:r>
            <w:r w:rsidR="00A176A5">
              <w:rPr>
                <w:spacing w:val="1"/>
              </w:rPr>
              <w:t>51</w:t>
            </w:r>
            <w:r w:rsidR="00A176A5">
              <w:t>8</w:t>
            </w:r>
            <w:r w:rsidR="00A176A5">
              <w:rPr>
                <w:spacing w:val="-6"/>
              </w:rPr>
              <w:t xml:space="preserve"> </w:t>
            </w:r>
            <w:r w:rsidR="00A176A5">
              <w:rPr>
                <w:spacing w:val="1"/>
              </w:rPr>
              <w:t>r</w:t>
            </w:r>
            <w:r w:rsidR="00A176A5">
              <w:t>estrict</w:t>
            </w:r>
            <w:r w:rsidR="00A176A5">
              <w:rPr>
                <w:spacing w:val="1"/>
              </w:rPr>
              <w:t>e</w:t>
            </w:r>
            <w:r w:rsidR="00A176A5">
              <w:t>d</w:t>
            </w:r>
            <w:r w:rsidR="00A176A5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military </w:t>
            </w:r>
            <w:r w:rsidR="00A176A5">
              <w:t>z</w:t>
            </w:r>
            <w:r w:rsidR="00A176A5">
              <w:rPr>
                <w:spacing w:val="1"/>
              </w:rPr>
              <w:t>o</w:t>
            </w:r>
            <w:r w:rsidR="00A176A5">
              <w:rPr>
                <w:spacing w:val="-1"/>
              </w:rPr>
              <w:t>n</w:t>
            </w:r>
            <w:r w:rsidR="00A176A5">
              <w:rPr>
                <w:spacing w:val="1"/>
              </w:rPr>
              <w:t>e</w:t>
            </w:r>
            <w:r w:rsidR="00A176A5">
              <w:t>.</w:t>
            </w:r>
          </w:p>
        </w:tc>
      </w:tr>
      <w:tr w:rsidR="00D52B34" w14:paraId="4A6EB57A" w14:textId="77777777">
        <w:trPr>
          <w:trHeight w:hRule="exact" w:val="677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6E6FBB52" w14:textId="77777777" w:rsidR="00D52B34" w:rsidRDefault="00D52B34">
            <w:pPr>
              <w:spacing w:before="1" w:line="120" w:lineRule="exact"/>
              <w:rPr>
                <w:sz w:val="12"/>
                <w:szCs w:val="12"/>
              </w:rPr>
            </w:pPr>
          </w:p>
          <w:p w14:paraId="4F721A32" w14:textId="77777777" w:rsidR="00D52B34" w:rsidRDefault="00A176A5">
            <w:pPr>
              <w:ind w:left="90"/>
            </w:pPr>
            <w:r>
              <w:rPr>
                <w:spacing w:val="1"/>
              </w:rPr>
              <w:t>2</w:t>
            </w:r>
            <w:r>
              <w:t>/</w:t>
            </w:r>
            <w:r>
              <w:rPr>
                <w:spacing w:val="1"/>
              </w:rPr>
              <w:t>9</w:t>
            </w:r>
            <w:r>
              <w:t>7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10</w:t>
            </w:r>
            <w:r>
              <w:t>/</w:t>
            </w:r>
            <w:r>
              <w:rPr>
                <w:spacing w:val="-1"/>
              </w:rPr>
              <w:t>9</w:t>
            </w:r>
            <w:r>
              <w:t>9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6763CF19" w14:textId="77777777" w:rsidR="00D52B34" w:rsidRDefault="00D52B34">
            <w:pPr>
              <w:spacing w:before="1" w:line="120" w:lineRule="exact"/>
              <w:rPr>
                <w:sz w:val="12"/>
                <w:szCs w:val="12"/>
              </w:rPr>
            </w:pPr>
          </w:p>
          <w:p w14:paraId="7B0CD13D" w14:textId="77777777" w:rsidR="00D52B34" w:rsidRDefault="00A176A5">
            <w:pPr>
              <w:ind w:left="280"/>
            </w:pPr>
            <w:r>
              <w:t>U</w:t>
            </w:r>
            <w:r>
              <w:rPr>
                <w:spacing w:val="1"/>
              </w:rPr>
              <w:t>.</w:t>
            </w:r>
            <w:r>
              <w:t>S.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3"/>
              </w:rPr>
              <w:t>r</w:t>
            </w:r>
            <w:r>
              <w:rPr>
                <w:spacing w:val="-1"/>
              </w:rPr>
              <w:t>m</w:t>
            </w:r>
            <w:r>
              <w:t>y</w:t>
            </w:r>
          </w:p>
          <w:p w14:paraId="35C4053A" w14:textId="77777777" w:rsidR="00D52B34" w:rsidRDefault="00A176A5">
            <w:pPr>
              <w:ind w:left="280"/>
            </w:pPr>
            <w:r>
              <w:t>F</w:t>
            </w:r>
            <w:r>
              <w:rPr>
                <w:spacing w:val="1"/>
              </w:rPr>
              <w:t>or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t>C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m</w:t>
            </w:r>
            <w:r>
              <w:rPr>
                <w:spacing w:val="1"/>
              </w:rPr>
              <w:t>pb</w:t>
            </w:r>
            <w:r>
              <w:t>ell,</w:t>
            </w:r>
            <w:r>
              <w:rPr>
                <w:spacing w:val="-7"/>
              </w:rPr>
              <w:t xml:space="preserve"> </w:t>
            </w:r>
            <w:r>
              <w:t>KY</w:t>
            </w:r>
          </w:p>
        </w:tc>
        <w:tc>
          <w:tcPr>
            <w:tcW w:w="5255" w:type="dxa"/>
            <w:tcBorders>
              <w:top w:val="nil"/>
              <w:left w:val="nil"/>
              <w:bottom w:val="nil"/>
              <w:right w:val="nil"/>
            </w:tcBorders>
          </w:tcPr>
          <w:p w14:paraId="3C09437C" w14:textId="77777777" w:rsidR="00D52B34" w:rsidRDefault="00F671B5" w:rsidP="00F671B5">
            <w:pPr>
              <w:spacing w:before="96"/>
              <w:ind w:left="376" w:right="104"/>
            </w:pPr>
            <w:r>
              <w:t>S-70 Pilot</w:t>
            </w:r>
            <w:r w:rsidR="00A176A5">
              <w:t>:</w:t>
            </w:r>
            <w:r w:rsidR="00A176A5">
              <w:rPr>
                <w:spacing w:val="47"/>
              </w:rPr>
              <w:t xml:space="preserve"> </w:t>
            </w:r>
            <w:r w:rsidR="00A176A5">
              <w:t>Uti</w:t>
            </w:r>
            <w:r w:rsidR="00A176A5">
              <w:rPr>
                <w:spacing w:val="2"/>
              </w:rPr>
              <w:t>l</w:t>
            </w:r>
            <w:r w:rsidR="00A176A5">
              <w:t>i</w:t>
            </w:r>
            <w:r w:rsidR="00A176A5">
              <w:rPr>
                <w:spacing w:val="2"/>
              </w:rPr>
              <w:t>t</w:t>
            </w:r>
            <w:r w:rsidR="00A176A5">
              <w:t>y</w:t>
            </w:r>
            <w:r w:rsidR="00A176A5">
              <w:rPr>
                <w:spacing w:val="-7"/>
              </w:rPr>
              <w:t xml:space="preserve"> </w:t>
            </w:r>
            <w:r w:rsidR="00A176A5">
              <w:rPr>
                <w:spacing w:val="3"/>
              </w:rPr>
              <w:t>p</w:t>
            </w:r>
            <w:r w:rsidR="00A176A5">
              <w:t>il</w:t>
            </w:r>
            <w:r w:rsidR="00A176A5">
              <w:rPr>
                <w:spacing w:val="1"/>
              </w:rPr>
              <w:t>o</w:t>
            </w:r>
            <w:r w:rsidR="00A176A5">
              <w:t>t</w:t>
            </w:r>
            <w:r w:rsidR="00A176A5">
              <w:rPr>
                <w:spacing w:val="-4"/>
              </w:rPr>
              <w:t xml:space="preserve"> </w:t>
            </w:r>
            <w:r w:rsidR="00A176A5">
              <w:t>s</w:t>
            </w:r>
            <w:r w:rsidR="00A176A5">
              <w:rPr>
                <w:spacing w:val="-1"/>
              </w:rPr>
              <w:t>u</w:t>
            </w:r>
            <w:r w:rsidR="00A176A5">
              <w:rPr>
                <w:spacing w:val="1"/>
              </w:rPr>
              <w:t>ppor</w:t>
            </w:r>
            <w:r w:rsidR="00A176A5">
              <w:t>ti</w:t>
            </w:r>
            <w:r w:rsidR="00A176A5">
              <w:rPr>
                <w:spacing w:val="-2"/>
              </w:rPr>
              <w:t>n</w:t>
            </w:r>
            <w:r w:rsidR="00A176A5">
              <w:t>g</w:t>
            </w:r>
            <w:r w:rsidR="00A176A5">
              <w:rPr>
                <w:spacing w:val="-10"/>
              </w:rPr>
              <w:t xml:space="preserve"> </w:t>
            </w:r>
            <w:r w:rsidR="00A176A5">
              <w:t>air as</w:t>
            </w:r>
            <w:r w:rsidR="00A176A5">
              <w:rPr>
                <w:spacing w:val="-1"/>
              </w:rPr>
              <w:t>s</w:t>
            </w:r>
            <w:r w:rsidR="00A176A5">
              <w:rPr>
                <w:spacing w:val="3"/>
              </w:rPr>
              <w:t>a</w:t>
            </w:r>
            <w:r w:rsidR="00A176A5">
              <w:rPr>
                <w:spacing w:val="-1"/>
              </w:rPr>
              <w:t>u</w:t>
            </w:r>
            <w:r w:rsidR="00A176A5">
              <w:t>lt</w:t>
            </w:r>
            <w:r w:rsidR="00A176A5">
              <w:rPr>
                <w:spacing w:val="-5"/>
              </w:rPr>
              <w:t xml:space="preserve"> </w:t>
            </w:r>
            <w:r w:rsidR="00A176A5">
              <w:rPr>
                <w:spacing w:val="1"/>
              </w:rPr>
              <w:t>op</w:t>
            </w:r>
            <w:r w:rsidR="00A176A5">
              <w:t>e</w:t>
            </w:r>
            <w:r w:rsidR="00A176A5">
              <w:rPr>
                <w:spacing w:val="1"/>
              </w:rPr>
              <w:t>r</w:t>
            </w:r>
            <w:r w:rsidR="00A176A5">
              <w:t>ati</w:t>
            </w:r>
            <w:r w:rsidR="00A176A5">
              <w:rPr>
                <w:spacing w:val="1"/>
              </w:rPr>
              <w:t>o</w:t>
            </w:r>
            <w:r w:rsidR="00A176A5">
              <w:rPr>
                <w:spacing w:val="-1"/>
              </w:rPr>
              <w:t>ns</w:t>
            </w:r>
            <w:r w:rsidR="00A176A5">
              <w:t>,</w:t>
            </w:r>
            <w:r w:rsidR="00A176A5">
              <w:rPr>
                <w:spacing w:val="-8"/>
              </w:rPr>
              <w:t xml:space="preserve"> </w:t>
            </w:r>
            <w:r w:rsidR="00A176A5">
              <w:rPr>
                <w:spacing w:val="-2"/>
              </w:rPr>
              <w:t>f</w:t>
            </w:r>
            <w:r w:rsidR="00A176A5">
              <w:rPr>
                <w:spacing w:val="1"/>
              </w:rPr>
              <w:t>o</w:t>
            </w:r>
            <w:r w:rsidR="00A176A5">
              <w:rPr>
                <w:spacing w:val="3"/>
              </w:rPr>
              <w:t>r</w:t>
            </w:r>
            <w:r w:rsidR="00A176A5">
              <w:rPr>
                <w:spacing w:val="-4"/>
              </w:rPr>
              <w:t>m</w:t>
            </w:r>
            <w:r w:rsidR="00A176A5">
              <w:rPr>
                <w:spacing w:val="3"/>
              </w:rPr>
              <w:t>a</w:t>
            </w:r>
            <w:r w:rsidR="00A176A5">
              <w:t>ti</w:t>
            </w:r>
            <w:r w:rsidR="00A176A5">
              <w:rPr>
                <w:spacing w:val="1"/>
              </w:rPr>
              <w:t>o</w:t>
            </w:r>
            <w:r w:rsidR="00A176A5">
              <w:t>n</w:t>
            </w:r>
            <w:r w:rsidR="00A176A5">
              <w:rPr>
                <w:spacing w:val="-7"/>
              </w:rPr>
              <w:t xml:space="preserve"> </w:t>
            </w:r>
            <w:r w:rsidR="00A176A5">
              <w:rPr>
                <w:spacing w:val="1"/>
              </w:rPr>
              <w:t>f</w:t>
            </w:r>
            <w:r w:rsidR="00A176A5">
              <w:t>li</w:t>
            </w:r>
            <w:r w:rsidR="00A176A5">
              <w:rPr>
                <w:spacing w:val="1"/>
              </w:rPr>
              <w:t>g</w:t>
            </w:r>
            <w:r w:rsidR="00A176A5">
              <w:rPr>
                <w:spacing w:val="-1"/>
              </w:rPr>
              <w:t>h</w:t>
            </w:r>
            <w:r w:rsidR="00A176A5">
              <w:t>t,</w:t>
            </w:r>
            <w:r w:rsidR="00A176A5">
              <w:rPr>
                <w:spacing w:val="-4"/>
              </w:rPr>
              <w:t xml:space="preserve"> </w:t>
            </w:r>
            <w:r w:rsidR="00A176A5">
              <w:t>e</w:t>
            </w:r>
            <w:r w:rsidR="00A176A5">
              <w:rPr>
                <w:spacing w:val="-1"/>
              </w:rPr>
              <w:t>x</w:t>
            </w:r>
            <w:r w:rsidR="00A176A5">
              <w:t>te</w:t>
            </w:r>
            <w:r w:rsidR="00A176A5">
              <w:rPr>
                <w:spacing w:val="3"/>
              </w:rPr>
              <w:t>r</w:t>
            </w:r>
            <w:r w:rsidR="00A176A5">
              <w:rPr>
                <w:spacing w:val="-1"/>
              </w:rPr>
              <w:t>n</w:t>
            </w:r>
            <w:r w:rsidR="00A176A5">
              <w:t>al</w:t>
            </w:r>
            <w:r w:rsidR="00A176A5">
              <w:rPr>
                <w:spacing w:val="-6"/>
              </w:rPr>
              <w:t xml:space="preserve"> </w:t>
            </w:r>
            <w:r w:rsidR="00A176A5">
              <w:t>l</w:t>
            </w:r>
            <w:r w:rsidR="00A176A5">
              <w:rPr>
                <w:spacing w:val="1"/>
              </w:rPr>
              <w:t>o</w:t>
            </w:r>
            <w:r w:rsidR="00A176A5">
              <w:t>a</w:t>
            </w:r>
            <w:r w:rsidR="00A176A5">
              <w:rPr>
                <w:spacing w:val="1"/>
              </w:rPr>
              <w:t>d</w:t>
            </w:r>
            <w:r w:rsidR="00A176A5">
              <w:rPr>
                <w:spacing w:val="-1"/>
              </w:rPr>
              <w:t>s</w:t>
            </w:r>
            <w:r w:rsidR="00A176A5">
              <w:t>,</w:t>
            </w:r>
            <w:r w:rsidR="00A176A5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and </w:t>
            </w:r>
            <w:r w:rsidR="00A176A5">
              <w:rPr>
                <w:spacing w:val="1"/>
              </w:rPr>
              <w:t>r</w:t>
            </w:r>
            <w:r w:rsidR="00A176A5">
              <w:t>a</w:t>
            </w:r>
            <w:r w:rsidR="00A176A5">
              <w:rPr>
                <w:spacing w:val="1"/>
              </w:rPr>
              <w:t>pp</w:t>
            </w:r>
            <w:r w:rsidR="00A176A5">
              <w:t>els.</w:t>
            </w:r>
          </w:p>
        </w:tc>
      </w:tr>
    </w:tbl>
    <w:p w14:paraId="1434E376" w14:textId="77777777" w:rsidR="00D52B34" w:rsidRDefault="00D52B34">
      <w:pPr>
        <w:spacing w:before="13" w:line="200" w:lineRule="exact"/>
      </w:pPr>
    </w:p>
    <w:p w14:paraId="4C06ED0C" w14:textId="77777777" w:rsidR="00D52B34" w:rsidRDefault="00A176A5">
      <w:pPr>
        <w:spacing w:before="22"/>
        <w:ind w:left="140"/>
      </w:pPr>
      <w:r>
        <w:rPr>
          <w:b/>
          <w:spacing w:val="-1"/>
        </w:rPr>
        <w:t>T</w:t>
      </w:r>
      <w:r>
        <w:rPr>
          <w:b/>
        </w:rPr>
        <w:t>r</w:t>
      </w:r>
      <w:r>
        <w:rPr>
          <w:b/>
          <w:spacing w:val="1"/>
        </w:rPr>
        <w:t>a</w:t>
      </w:r>
      <w:r>
        <w:rPr>
          <w:b/>
        </w:rPr>
        <w:t>in</w:t>
      </w:r>
      <w:r>
        <w:rPr>
          <w:b/>
          <w:spacing w:val="-1"/>
        </w:rPr>
        <w:t>i</w:t>
      </w:r>
      <w:r>
        <w:rPr>
          <w:b/>
        </w:rPr>
        <w:t>ng</w:t>
      </w:r>
      <w:r>
        <w:rPr>
          <w:b/>
          <w:spacing w:val="-6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nd</w:t>
      </w:r>
      <w:r>
        <w:rPr>
          <w:b/>
          <w:spacing w:val="-1"/>
        </w:rPr>
        <w:t xml:space="preserve"> E</w:t>
      </w:r>
      <w:r>
        <w:rPr>
          <w:b/>
        </w:rPr>
        <w:t>d</w:t>
      </w:r>
      <w:r>
        <w:rPr>
          <w:b/>
          <w:spacing w:val="-1"/>
        </w:rPr>
        <w:t>u</w:t>
      </w:r>
      <w:r>
        <w:rPr>
          <w:b/>
        </w:rPr>
        <w:t>c</w:t>
      </w:r>
      <w:r>
        <w:rPr>
          <w:b/>
          <w:spacing w:val="1"/>
        </w:rPr>
        <w:t>at</w:t>
      </w:r>
      <w:r>
        <w:rPr>
          <w:b/>
        </w:rPr>
        <w:t>i</w:t>
      </w:r>
      <w:r>
        <w:rPr>
          <w:b/>
          <w:spacing w:val="1"/>
        </w:rPr>
        <w:t>on</w:t>
      </w:r>
      <w:r>
        <w:rPr>
          <w:b/>
        </w:rPr>
        <w:t>:</w:t>
      </w:r>
    </w:p>
    <w:p w14:paraId="40C0D4A1" w14:textId="77777777" w:rsidR="00D52B34" w:rsidRDefault="00D52B34">
      <w:pPr>
        <w:spacing w:before="6" w:line="220" w:lineRule="exact"/>
        <w:rPr>
          <w:sz w:val="22"/>
          <w:szCs w:val="22"/>
        </w:rPr>
      </w:pPr>
    </w:p>
    <w:p w14:paraId="40A9F436" w14:textId="77777777" w:rsidR="00D52B34" w:rsidRDefault="00A176A5">
      <w:pPr>
        <w:ind w:left="592"/>
      </w:pPr>
      <w:r>
        <w:rPr>
          <w:spacing w:val="1"/>
        </w:rPr>
        <w:t>7</w:t>
      </w:r>
      <w:r>
        <w:t>/</w:t>
      </w:r>
      <w:r>
        <w:rPr>
          <w:spacing w:val="1"/>
        </w:rPr>
        <w:t>0</w:t>
      </w:r>
      <w:r>
        <w:t>2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rPr>
          <w:spacing w:val="1"/>
        </w:rPr>
        <w:t>1</w:t>
      </w:r>
      <w:r>
        <w:t>/</w:t>
      </w:r>
      <w:r>
        <w:rPr>
          <w:spacing w:val="1"/>
        </w:rPr>
        <w:t>0</w:t>
      </w:r>
      <w:r>
        <w:t xml:space="preserve">3            </w:t>
      </w:r>
      <w:r>
        <w:rPr>
          <w:spacing w:val="12"/>
        </w:rPr>
        <w:t xml:space="preserve"> </w:t>
      </w:r>
      <w:r>
        <w:rPr>
          <w:spacing w:val="2"/>
        </w:rPr>
        <w:t>P</w:t>
      </w:r>
      <w:r>
        <w:rPr>
          <w:spacing w:val="1"/>
        </w:rPr>
        <w:t>o</w:t>
      </w:r>
      <w:r>
        <w:t>lice</w:t>
      </w:r>
      <w:r>
        <w:rPr>
          <w:spacing w:val="-4"/>
        </w:rPr>
        <w:t xml:space="preserve"> </w:t>
      </w:r>
      <w:r>
        <w:t>De</w:t>
      </w:r>
      <w:r>
        <w:rPr>
          <w:spacing w:val="2"/>
        </w:rPr>
        <w:t>p</w:t>
      </w:r>
      <w:r>
        <w:t>t,</w:t>
      </w:r>
      <w:r>
        <w:rPr>
          <w:spacing w:val="-3"/>
        </w:rPr>
        <w:t xml:space="preserve"> </w:t>
      </w:r>
      <w:r>
        <w:rPr>
          <w:spacing w:val="-1"/>
        </w:rPr>
        <w:t>C</w:t>
      </w:r>
      <w:r>
        <w:t>ity</w:t>
      </w:r>
      <w:r>
        <w:rPr>
          <w:spacing w:val="-7"/>
        </w:rPr>
        <w:t xml:space="preserve"> </w:t>
      </w:r>
      <w:r>
        <w:rPr>
          <w:spacing w:val="3"/>
        </w:rPr>
        <w:t>o</w:t>
      </w:r>
      <w:r>
        <w:t>f</w:t>
      </w:r>
      <w:r>
        <w:rPr>
          <w:spacing w:val="47"/>
        </w:rPr>
        <w:t xml:space="preserve"> </w:t>
      </w:r>
      <w:r>
        <w:t>N</w:t>
      </w:r>
      <w:r>
        <w:rPr>
          <w:spacing w:val="3"/>
        </w:rPr>
        <w:t>e</w:t>
      </w:r>
      <w:r>
        <w:t>w</w:t>
      </w:r>
      <w:r>
        <w:rPr>
          <w:spacing w:val="-6"/>
        </w:rPr>
        <w:t xml:space="preserve"> </w:t>
      </w:r>
      <w:r>
        <w:t>Y</w:t>
      </w:r>
      <w:r>
        <w:rPr>
          <w:spacing w:val="1"/>
        </w:rPr>
        <w:t>or</w:t>
      </w:r>
      <w:r>
        <w:t>k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N</w:t>
      </w:r>
      <w:r>
        <w:rPr>
          <w:spacing w:val="3"/>
        </w:rPr>
        <w:t>Y</w:t>
      </w:r>
      <w:r>
        <w:t>S</w:t>
      </w:r>
      <w:r>
        <w:rPr>
          <w:spacing w:val="-4"/>
        </w:rPr>
        <w:t xml:space="preserve"> </w:t>
      </w:r>
      <w:r>
        <w:rPr>
          <w:spacing w:val="2"/>
        </w:rPr>
        <w:t>P</w:t>
      </w:r>
      <w:r>
        <w:t>e</w:t>
      </w:r>
      <w:r>
        <w:rPr>
          <w:spacing w:val="-1"/>
        </w:rPr>
        <w:t>n</w:t>
      </w:r>
      <w:r>
        <w:t>al</w:t>
      </w:r>
      <w:r>
        <w:rPr>
          <w:spacing w:val="-4"/>
        </w:rPr>
        <w:t xml:space="preserve"> </w:t>
      </w:r>
      <w:r>
        <w:t>l</w:t>
      </w:r>
      <w:r>
        <w:rPr>
          <w:spacing w:val="2"/>
        </w:rPr>
        <w:t>a</w:t>
      </w:r>
      <w:r>
        <w:rPr>
          <w:spacing w:val="-2"/>
        </w:rPr>
        <w:t>w</w:t>
      </w:r>
      <w:r>
        <w:t>,</w:t>
      </w:r>
      <w:r>
        <w:rPr>
          <w:spacing w:val="-1"/>
        </w:rPr>
        <w:t xml:space="preserve"> </w:t>
      </w:r>
      <w:r>
        <w:rPr>
          <w:spacing w:val="1"/>
        </w:rPr>
        <w:t>f</w:t>
      </w:r>
      <w:r>
        <w:t>ire</w:t>
      </w:r>
      <w:r>
        <w:rPr>
          <w:spacing w:val="1"/>
        </w:rPr>
        <w:t>a</w:t>
      </w:r>
      <w:r>
        <w:rPr>
          <w:spacing w:val="3"/>
        </w:rPr>
        <w:t>r</w:t>
      </w:r>
      <w:r>
        <w:rPr>
          <w:spacing w:val="-4"/>
        </w:rPr>
        <w:t>m</w:t>
      </w:r>
      <w:r>
        <w:rPr>
          <w:spacing w:val="-1"/>
        </w:rPr>
        <w:t>s</w:t>
      </w:r>
      <w:r>
        <w:t>,</w:t>
      </w:r>
      <w:r>
        <w:rPr>
          <w:spacing w:val="-6"/>
        </w:rPr>
        <w:t xml:space="preserve"> </w:t>
      </w:r>
      <w:r>
        <w:rPr>
          <w:spacing w:val="2"/>
        </w:rPr>
        <w:t>t</w:t>
      </w:r>
      <w:r>
        <w:t>a</w:t>
      </w:r>
      <w:r>
        <w:rPr>
          <w:spacing w:val="1"/>
        </w:rPr>
        <w:t>c</w:t>
      </w:r>
      <w:r>
        <w:t>tic</w:t>
      </w:r>
      <w:r>
        <w:rPr>
          <w:spacing w:val="-1"/>
        </w:rPr>
        <w:t>s</w:t>
      </w:r>
      <w:r>
        <w:t>,</w:t>
      </w:r>
      <w:r>
        <w:rPr>
          <w:spacing w:val="-3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cial</w:t>
      </w:r>
      <w:r>
        <w:rPr>
          <w:spacing w:val="-4"/>
        </w:rPr>
        <w:t xml:space="preserve"> </w:t>
      </w:r>
      <w:r>
        <w:rPr>
          <w:spacing w:val="-1"/>
        </w:rPr>
        <w:t>s</w:t>
      </w:r>
      <w:r>
        <w:t>ci</w:t>
      </w:r>
      <w:r>
        <w:rPr>
          <w:spacing w:val="3"/>
        </w:rPr>
        <w:t>e</w:t>
      </w:r>
      <w:r>
        <w:rPr>
          <w:spacing w:val="-1"/>
        </w:rPr>
        <w:t>n</w:t>
      </w:r>
      <w:r>
        <w:t>c</w:t>
      </w:r>
      <w:r>
        <w:rPr>
          <w:spacing w:val="1"/>
        </w:rPr>
        <w:t>e</w:t>
      </w:r>
      <w:r>
        <w:t>,</w:t>
      </w:r>
      <w:r>
        <w:rPr>
          <w:spacing w:val="-5"/>
        </w:rPr>
        <w:t xml:space="preserve"> </w:t>
      </w:r>
      <w:r>
        <w:rPr>
          <w:spacing w:val="1"/>
        </w:rPr>
        <w:t>po</w:t>
      </w:r>
      <w:r>
        <w:t>lice</w:t>
      </w:r>
      <w:r>
        <w:rPr>
          <w:spacing w:val="-3"/>
        </w:rPr>
        <w:t xml:space="preserve"> </w:t>
      </w:r>
      <w:r>
        <w:rPr>
          <w:spacing w:val="-1"/>
        </w:rPr>
        <w:t>s</w:t>
      </w:r>
      <w:r>
        <w:t>cie</w:t>
      </w:r>
      <w:r>
        <w:rPr>
          <w:spacing w:val="-1"/>
        </w:rPr>
        <w:t>n</w:t>
      </w:r>
      <w:r>
        <w:t>ce</w:t>
      </w:r>
    </w:p>
    <w:p w14:paraId="530A9FA5" w14:textId="77777777" w:rsidR="00D52B34" w:rsidRDefault="00A176A5">
      <w:pPr>
        <w:spacing w:before="58"/>
        <w:ind w:left="544"/>
      </w:pPr>
      <w:r>
        <w:rPr>
          <w:spacing w:val="1"/>
        </w:rPr>
        <w:t>9</w:t>
      </w:r>
      <w:r>
        <w:t>/</w:t>
      </w:r>
      <w:r>
        <w:rPr>
          <w:spacing w:val="1"/>
        </w:rPr>
        <w:t>0</w:t>
      </w:r>
      <w:r>
        <w:t>1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rPr>
          <w:spacing w:val="1"/>
        </w:rPr>
        <w:t>11</w:t>
      </w:r>
      <w:r>
        <w:t>/</w:t>
      </w:r>
      <w:r>
        <w:rPr>
          <w:spacing w:val="-1"/>
        </w:rPr>
        <w:t>0</w:t>
      </w:r>
      <w:r>
        <w:t xml:space="preserve">1           </w:t>
      </w:r>
      <w:r>
        <w:rPr>
          <w:spacing w:val="11"/>
        </w:rPr>
        <w:t xml:space="preserve"> </w:t>
      </w:r>
      <w:r>
        <w:rPr>
          <w:spacing w:val="2"/>
          <w:w w:val="99"/>
        </w:rPr>
        <w:t>P</w:t>
      </w:r>
      <w:r>
        <w:rPr>
          <w:w w:val="99"/>
        </w:rPr>
        <w:t>il</w:t>
      </w:r>
      <w:r>
        <w:rPr>
          <w:spacing w:val="1"/>
          <w:w w:val="99"/>
        </w:rPr>
        <w:t>o</w:t>
      </w:r>
      <w:r>
        <w:rPr>
          <w:w w:val="99"/>
        </w:rPr>
        <w:t>t</w:t>
      </w:r>
      <w:r>
        <w:rPr>
          <w:spacing w:val="-2"/>
          <w:w w:val="99"/>
        </w:rPr>
        <w:t>’</w:t>
      </w:r>
      <w:r>
        <w:rPr>
          <w:spacing w:val="-1"/>
          <w:w w:val="99"/>
        </w:rPr>
        <w:t>s</w:t>
      </w:r>
      <w:r>
        <w:rPr>
          <w:w w:val="49"/>
        </w:rPr>
        <w:t xml:space="preserve">  </w:t>
      </w:r>
      <w:r>
        <w:rPr>
          <w:spacing w:val="1"/>
          <w:w w:val="99"/>
        </w:rPr>
        <w:t>C</w:t>
      </w:r>
      <w:r>
        <w:rPr>
          <w:spacing w:val="-1"/>
          <w:w w:val="99"/>
        </w:rPr>
        <w:t>h</w:t>
      </w:r>
      <w:r>
        <w:rPr>
          <w:spacing w:val="1"/>
          <w:w w:val="99"/>
        </w:rPr>
        <w:t>o</w:t>
      </w:r>
      <w:r>
        <w:rPr>
          <w:w w:val="84"/>
        </w:rPr>
        <w:t xml:space="preserve">ice </w:t>
      </w:r>
      <w:r>
        <w:rPr>
          <w:spacing w:val="3"/>
          <w:w w:val="84"/>
        </w:rPr>
        <w:t> </w:t>
      </w:r>
      <w:r>
        <w:rPr>
          <w:spacing w:val="-2"/>
          <w:w w:val="99"/>
        </w:rPr>
        <w:t>A</w:t>
      </w:r>
      <w:r>
        <w:rPr>
          <w:spacing w:val="-1"/>
          <w:w w:val="99"/>
        </w:rPr>
        <w:t>v</w:t>
      </w:r>
      <w:r>
        <w:rPr>
          <w:w w:val="99"/>
        </w:rPr>
        <w:t>i</w:t>
      </w:r>
      <w:r>
        <w:rPr>
          <w:spacing w:val="2"/>
          <w:w w:val="99"/>
        </w:rPr>
        <w:t>a</w:t>
      </w:r>
      <w:r>
        <w:rPr>
          <w:w w:val="99"/>
        </w:rPr>
        <w:t>ti</w:t>
      </w:r>
      <w:r>
        <w:rPr>
          <w:spacing w:val="1"/>
          <w:w w:val="99"/>
        </w:rPr>
        <w:t>o</w:t>
      </w:r>
      <w:r>
        <w:rPr>
          <w:spacing w:val="-1"/>
          <w:w w:val="99"/>
        </w:rPr>
        <w:t>n</w:t>
      </w:r>
      <w:r>
        <w:rPr>
          <w:w w:val="99"/>
        </w:rPr>
        <w:t>,</w:t>
      </w:r>
      <w:r>
        <w:rPr>
          <w:w w:val="49"/>
        </w:rPr>
        <w:t xml:space="preserve"> </w:t>
      </w:r>
      <w:r>
        <w:rPr>
          <w:spacing w:val="3"/>
          <w:w w:val="49"/>
        </w:rPr>
        <w:t> </w:t>
      </w:r>
      <w:r>
        <w:rPr>
          <w:w w:val="99"/>
        </w:rPr>
        <w:t>Ge</w:t>
      </w:r>
      <w:r>
        <w:rPr>
          <w:spacing w:val="2"/>
          <w:w w:val="99"/>
        </w:rPr>
        <w:t>o</w:t>
      </w:r>
      <w:r>
        <w:rPr>
          <w:spacing w:val="1"/>
          <w:w w:val="99"/>
        </w:rPr>
        <w:t>r</w:t>
      </w:r>
      <w:r>
        <w:rPr>
          <w:spacing w:val="-1"/>
          <w:w w:val="99"/>
        </w:rPr>
        <w:t>g</w:t>
      </w:r>
      <w:r>
        <w:rPr>
          <w:w w:val="99"/>
        </w:rPr>
        <w:t>et</w:t>
      </w:r>
      <w:r>
        <w:rPr>
          <w:spacing w:val="5"/>
          <w:w w:val="99"/>
        </w:rPr>
        <w:t>o</w:t>
      </w:r>
      <w:r>
        <w:rPr>
          <w:spacing w:val="-2"/>
          <w:w w:val="99"/>
        </w:rPr>
        <w:t>w</w:t>
      </w:r>
      <w:r>
        <w:rPr>
          <w:spacing w:val="-1"/>
          <w:w w:val="99"/>
        </w:rPr>
        <w:t>n</w:t>
      </w:r>
      <w:r>
        <w:rPr>
          <w:w w:val="99"/>
        </w:rPr>
        <w:t>,</w:t>
      </w:r>
      <w:r>
        <w:rPr>
          <w:spacing w:val="1"/>
        </w:rPr>
        <w:t xml:space="preserve"> </w:t>
      </w:r>
      <w:r>
        <w:rPr>
          <w:spacing w:val="3"/>
        </w:rPr>
        <w:t>T</w:t>
      </w:r>
      <w:r>
        <w:t>X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rPr>
          <w:spacing w:val="-1"/>
        </w:rPr>
        <w:t>C</w:t>
      </w:r>
      <w:r>
        <w:rPr>
          <w:spacing w:val="3"/>
        </w:rPr>
        <w:t>o</w:t>
      </w:r>
      <w:r>
        <w:rPr>
          <w:spacing w:val="-1"/>
        </w:rPr>
        <w:t>mm</w:t>
      </w:r>
      <w:r>
        <w:t>e</w:t>
      </w:r>
      <w:r>
        <w:rPr>
          <w:spacing w:val="1"/>
        </w:rPr>
        <w:t>r</w:t>
      </w:r>
      <w:r>
        <w:t>cia</w:t>
      </w:r>
      <w:r>
        <w:rPr>
          <w:spacing w:val="3"/>
        </w:rPr>
        <w:t>l</w:t>
      </w:r>
      <w:r>
        <w:t>/I</w:t>
      </w:r>
      <w:r>
        <w:rPr>
          <w:spacing w:val="-1"/>
        </w:rPr>
        <w:t>n</w:t>
      </w:r>
      <w:r>
        <w:rPr>
          <w:spacing w:val="2"/>
        </w:rPr>
        <w:t>s</w:t>
      </w:r>
      <w:r>
        <w:t>tr</w:t>
      </w:r>
      <w:r>
        <w:rPr>
          <w:spacing w:val="1"/>
        </w:rPr>
        <w:t>u</w:t>
      </w:r>
      <w:r>
        <w:rPr>
          <w:spacing w:val="-4"/>
        </w:rPr>
        <w:t>m</w:t>
      </w:r>
      <w:r>
        <w:rPr>
          <w:spacing w:val="3"/>
        </w:rPr>
        <w:t>e</w:t>
      </w:r>
      <w:r>
        <w:rPr>
          <w:spacing w:val="-1"/>
        </w:rPr>
        <w:t>n</w:t>
      </w:r>
      <w:r>
        <w:t>t</w:t>
      </w:r>
      <w:r>
        <w:rPr>
          <w:spacing w:val="-17"/>
        </w:rPr>
        <w:t xml:space="preserve"> </w:t>
      </w:r>
      <w:r>
        <w:t>Air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1"/>
        </w:rPr>
        <w:t>n</w:t>
      </w:r>
      <w:r>
        <w:t>e</w:t>
      </w:r>
      <w:r>
        <w:rPr>
          <w:spacing w:val="-6"/>
        </w:rPr>
        <w:t xml:space="preserve"> </w:t>
      </w:r>
      <w:r>
        <w:t>S</w:t>
      </w:r>
      <w:r>
        <w:rPr>
          <w:spacing w:val="3"/>
        </w:rPr>
        <w:t>E</w:t>
      </w:r>
      <w:r>
        <w:t>L</w:t>
      </w:r>
      <w:r>
        <w:rPr>
          <w:spacing w:val="-6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spacing w:val="-2"/>
        </w:rPr>
        <w:t xml:space="preserve"> </w:t>
      </w:r>
      <w:r>
        <w:rPr>
          <w:spacing w:val="3"/>
        </w:rPr>
        <w:t>M</w:t>
      </w:r>
      <w:r>
        <w:t>EL</w:t>
      </w:r>
    </w:p>
    <w:p w14:paraId="599B6996" w14:textId="77777777" w:rsidR="00D52B34" w:rsidRDefault="00A176A5">
      <w:pPr>
        <w:spacing w:before="58" w:line="300" w:lineRule="auto"/>
        <w:ind w:left="635" w:right="3006" w:hanging="91"/>
      </w:pPr>
      <w:r>
        <w:rPr>
          <w:spacing w:val="1"/>
        </w:rPr>
        <w:t>2</w:t>
      </w:r>
      <w:r>
        <w:t>/</w:t>
      </w:r>
      <w:r>
        <w:rPr>
          <w:spacing w:val="1"/>
        </w:rPr>
        <w:t>9</w:t>
      </w:r>
      <w:r>
        <w:t>6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rPr>
          <w:spacing w:val="1"/>
        </w:rPr>
        <w:t>10</w:t>
      </w:r>
      <w:r>
        <w:t>/</w:t>
      </w:r>
      <w:r>
        <w:rPr>
          <w:spacing w:val="-1"/>
        </w:rPr>
        <w:t>9</w:t>
      </w:r>
      <w:r>
        <w:t xml:space="preserve">6           </w:t>
      </w:r>
      <w:r>
        <w:rPr>
          <w:spacing w:val="11"/>
        </w:rPr>
        <w:t xml:space="preserve"> </w:t>
      </w:r>
      <w:r>
        <w:t>U</w:t>
      </w:r>
      <w:r>
        <w:rPr>
          <w:spacing w:val="1"/>
        </w:rPr>
        <w:t>.</w:t>
      </w:r>
      <w:r>
        <w:t>S.</w:t>
      </w:r>
      <w:r>
        <w:rPr>
          <w:spacing w:val="-4"/>
        </w:rPr>
        <w:t xml:space="preserve"> </w:t>
      </w:r>
      <w:r>
        <w:rPr>
          <w:spacing w:val="-2"/>
        </w:rPr>
        <w:t>A</w:t>
      </w:r>
      <w:r>
        <w:rPr>
          <w:spacing w:val="3"/>
        </w:rPr>
        <w:t>r</w:t>
      </w:r>
      <w:r>
        <w:rPr>
          <w:spacing w:val="-1"/>
        </w:rPr>
        <w:t>m</w:t>
      </w:r>
      <w:r>
        <w:t>y</w:t>
      </w:r>
      <w:r>
        <w:rPr>
          <w:spacing w:val="-6"/>
        </w:rPr>
        <w:t xml:space="preserve"> </w:t>
      </w:r>
      <w:r>
        <w:rPr>
          <w:spacing w:val="3"/>
        </w:rPr>
        <w:t>I</w:t>
      </w:r>
      <w:r>
        <w:rPr>
          <w:spacing w:val="-1"/>
        </w:rPr>
        <w:t>n</w:t>
      </w:r>
      <w:r>
        <w:t>itial</w:t>
      </w:r>
      <w:r>
        <w:rPr>
          <w:spacing w:val="-5"/>
        </w:rPr>
        <w:t xml:space="preserve"> </w:t>
      </w:r>
      <w:r>
        <w:rPr>
          <w:spacing w:val="3"/>
        </w:rPr>
        <w:t>E</w:t>
      </w:r>
      <w:r>
        <w:rPr>
          <w:spacing w:val="-1"/>
        </w:rPr>
        <w:t>n</w:t>
      </w:r>
      <w:r>
        <w:t>t</w:t>
      </w:r>
      <w:r>
        <w:rPr>
          <w:spacing w:val="3"/>
        </w:rPr>
        <w:t>r</w:t>
      </w:r>
      <w:r>
        <w:t>y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o</w:t>
      </w:r>
      <w:r>
        <w:t>ta</w:t>
      </w:r>
      <w:r>
        <w:rPr>
          <w:spacing w:val="1"/>
        </w:rPr>
        <w:t>r</w:t>
      </w:r>
      <w:r>
        <w:t>y</w:t>
      </w:r>
      <w:r>
        <w:rPr>
          <w:spacing w:val="-6"/>
        </w:rPr>
        <w:t xml:space="preserve"> </w:t>
      </w:r>
      <w:r>
        <w:rPr>
          <w:spacing w:val="1"/>
        </w:rPr>
        <w:t>W</w:t>
      </w:r>
      <w:r>
        <w:t>i</w:t>
      </w:r>
      <w:r>
        <w:rPr>
          <w:spacing w:val="1"/>
        </w:rPr>
        <w:t>n</w:t>
      </w:r>
      <w:r>
        <w:t>g</w:t>
      </w:r>
      <w:r>
        <w:rPr>
          <w:spacing w:val="-5"/>
        </w:rPr>
        <w:t xml:space="preserve"> </w:t>
      </w:r>
      <w:r>
        <w:rPr>
          <w:spacing w:val="3"/>
        </w:rPr>
        <w:t>T</w:t>
      </w:r>
      <w:r>
        <w:rPr>
          <w:spacing w:val="1"/>
        </w:rPr>
        <w:t>r</w:t>
      </w:r>
      <w:r>
        <w:t>ai</w:t>
      </w:r>
      <w:r>
        <w:rPr>
          <w:spacing w:val="-1"/>
        </w:rPr>
        <w:t>n</w:t>
      </w:r>
      <w:r>
        <w:t>i</w:t>
      </w:r>
      <w:r>
        <w:rPr>
          <w:spacing w:val="-1"/>
        </w:rPr>
        <w:t>ng</w:t>
      </w:r>
      <w:r>
        <w:t>,</w:t>
      </w:r>
      <w:r>
        <w:rPr>
          <w:spacing w:val="-6"/>
        </w:rPr>
        <w:t xml:space="preserve"> </w:t>
      </w:r>
      <w:r>
        <w:t>F</w:t>
      </w:r>
      <w:r>
        <w:rPr>
          <w:spacing w:val="1"/>
        </w:rPr>
        <w:t>or</w:t>
      </w:r>
      <w:r>
        <w:t>t</w:t>
      </w:r>
      <w:r>
        <w:rPr>
          <w:spacing w:val="-3"/>
        </w:rPr>
        <w:t xml:space="preserve"> </w:t>
      </w:r>
      <w:r>
        <w:rPr>
          <w:spacing w:val="2"/>
        </w:rPr>
        <w:t>R</w:t>
      </w:r>
      <w:r>
        <w:rPr>
          <w:spacing w:val="-1"/>
        </w:rPr>
        <w:t>u</w:t>
      </w:r>
      <w:r>
        <w:rPr>
          <w:spacing w:val="3"/>
        </w:rPr>
        <w:t>c</w:t>
      </w:r>
      <w:r>
        <w:rPr>
          <w:spacing w:val="-1"/>
        </w:rPr>
        <w:t>k</w:t>
      </w:r>
      <w:r>
        <w:t>e</w:t>
      </w:r>
      <w:r>
        <w:rPr>
          <w:spacing w:val="1"/>
        </w:rPr>
        <w:t>r</w:t>
      </w:r>
      <w:r>
        <w:t>,</w:t>
      </w:r>
      <w:r>
        <w:rPr>
          <w:spacing w:val="-5"/>
        </w:rPr>
        <w:t xml:space="preserve"> </w:t>
      </w:r>
      <w:r>
        <w:t>AL A</w:t>
      </w:r>
      <w:r>
        <w:rPr>
          <w:spacing w:val="1"/>
        </w:rPr>
        <w:t>u</w:t>
      </w:r>
      <w:r>
        <w:t>g</w:t>
      </w:r>
      <w:r>
        <w:rPr>
          <w:spacing w:val="-4"/>
        </w:rPr>
        <w:t xml:space="preserve"> </w:t>
      </w:r>
      <w:r>
        <w:rPr>
          <w:spacing w:val="1"/>
        </w:rPr>
        <w:t>199</w:t>
      </w:r>
      <w:r>
        <w:t xml:space="preserve">4             </w:t>
      </w:r>
      <w:r>
        <w:rPr>
          <w:spacing w:val="4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r</w:t>
      </w:r>
      <w:r>
        <w:t>iz</w:t>
      </w:r>
      <w:r>
        <w:rPr>
          <w:spacing w:val="1"/>
        </w:rPr>
        <w:t>o</w:t>
      </w:r>
      <w:r>
        <w:rPr>
          <w:spacing w:val="-1"/>
        </w:rPr>
        <w:t>n</w:t>
      </w:r>
      <w:r>
        <w:t>a</w:t>
      </w:r>
      <w:r>
        <w:rPr>
          <w:spacing w:val="-3"/>
        </w:rPr>
        <w:t xml:space="preserve"> </w:t>
      </w:r>
      <w:r>
        <w:t>State</w:t>
      </w:r>
      <w:r>
        <w:rPr>
          <w:spacing w:val="-4"/>
        </w:rPr>
        <w:t xml:space="preserve"> </w:t>
      </w:r>
      <w:r>
        <w:rPr>
          <w:spacing w:val="2"/>
        </w:rPr>
        <w:t>U</w:t>
      </w:r>
      <w:r>
        <w:rPr>
          <w:spacing w:val="-1"/>
        </w:rPr>
        <w:t>n</w:t>
      </w:r>
      <w:r>
        <w:t>i</w:t>
      </w:r>
      <w:r>
        <w:rPr>
          <w:spacing w:val="-1"/>
        </w:rPr>
        <w:t>v</w:t>
      </w:r>
      <w:r>
        <w:t>e</w:t>
      </w:r>
      <w:r>
        <w:rPr>
          <w:spacing w:val="3"/>
        </w:rPr>
        <w:t>r</w:t>
      </w:r>
      <w:r>
        <w:rPr>
          <w:spacing w:val="-1"/>
        </w:rPr>
        <w:t>s</w:t>
      </w:r>
      <w:r>
        <w:t>i</w:t>
      </w:r>
      <w:r>
        <w:rPr>
          <w:spacing w:val="2"/>
        </w:rPr>
        <w:t>t</w:t>
      </w:r>
      <w:r>
        <w:rPr>
          <w:spacing w:val="-1"/>
        </w:rPr>
        <w:t>y</w:t>
      </w:r>
      <w:r>
        <w:t>;</w:t>
      </w:r>
      <w:r>
        <w:rPr>
          <w:spacing w:val="-9"/>
        </w:rPr>
        <w:t xml:space="preserve"> </w:t>
      </w:r>
      <w:r>
        <w:rPr>
          <w:spacing w:val="2"/>
        </w:rPr>
        <w:t>B</w:t>
      </w:r>
      <w:r>
        <w:t>.S.,</w:t>
      </w:r>
      <w:r>
        <w:rPr>
          <w:spacing w:val="-3"/>
        </w:rPr>
        <w:t xml:space="preserve"> </w:t>
      </w:r>
      <w:r>
        <w:rPr>
          <w:spacing w:val="-2"/>
        </w:rPr>
        <w:t>A</w:t>
      </w:r>
      <w:r>
        <w:t>i</w:t>
      </w:r>
      <w:r>
        <w:rPr>
          <w:spacing w:val="3"/>
        </w:rPr>
        <w:t>r</w:t>
      </w:r>
      <w:r>
        <w:rPr>
          <w:spacing w:val="-2"/>
        </w:rPr>
        <w:t>w</w:t>
      </w:r>
      <w:r>
        <w:rPr>
          <w:spacing w:val="3"/>
        </w:rPr>
        <w:t>a</w:t>
      </w:r>
      <w:r>
        <w:t>y</w:t>
      </w:r>
      <w:r>
        <w:rPr>
          <w:spacing w:val="-7"/>
        </w:rPr>
        <w:t xml:space="preserve"> </w:t>
      </w:r>
      <w:r>
        <w:t>Sci</w:t>
      </w:r>
      <w:r>
        <w:rPr>
          <w:spacing w:val="2"/>
        </w:rPr>
        <w:t>e</w:t>
      </w:r>
      <w:r>
        <w:rPr>
          <w:spacing w:val="-1"/>
        </w:rPr>
        <w:t>n</w:t>
      </w:r>
      <w:r>
        <w:t>ce</w:t>
      </w:r>
      <w:r>
        <w:rPr>
          <w:spacing w:val="-5"/>
        </w:rPr>
        <w:t xml:space="preserve"> </w:t>
      </w:r>
      <w:r>
        <w:t>M</w:t>
      </w:r>
      <w:r>
        <w:rPr>
          <w:spacing w:val="1"/>
        </w:rPr>
        <w:t>a</w:t>
      </w:r>
      <w:r>
        <w:rPr>
          <w:spacing w:val="-1"/>
        </w:rPr>
        <w:t>n</w:t>
      </w:r>
      <w:r>
        <w:rPr>
          <w:spacing w:val="3"/>
        </w:rPr>
        <w:t>a</w:t>
      </w:r>
      <w:r>
        <w:rPr>
          <w:spacing w:val="-1"/>
        </w:rPr>
        <w:t>g</w:t>
      </w:r>
      <w:r>
        <w:rPr>
          <w:spacing w:val="3"/>
        </w:rPr>
        <w:t>e</w:t>
      </w:r>
      <w:r>
        <w:rPr>
          <w:spacing w:val="-1"/>
        </w:rPr>
        <w:t>m</w:t>
      </w:r>
      <w:r>
        <w:t>e</w:t>
      </w:r>
      <w:r>
        <w:rPr>
          <w:spacing w:val="1"/>
        </w:rPr>
        <w:t>n</w:t>
      </w:r>
      <w:r>
        <w:t>t</w:t>
      </w:r>
    </w:p>
    <w:sectPr w:rsidR="00D52B34">
      <w:type w:val="continuous"/>
      <w:pgSz w:w="12240" w:h="15840"/>
      <w:pgMar w:top="820" w:right="98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F0968"/>
    <w:multiLevelType w:val="multilevel"/>
    <w:tmpl w:val="3158864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B34"/>
    <w:rsid w:val="002B3556"/>
    <w:rsid w:val="003C276A"/>
    <w:rsid w:val="003F0EA0"/>
    <w:rsid w:val="0053456A"/>
    <w:rsid w:val="00892F03"/>
    <w:rsid w:val="0095315C"/>
    <w:rsid w:val="00A176A5"/>
    <w:rsid w:val="00BF38F0"/>
    <w:rsid w:val="00D512D7"/>
    <w:rsid w:val="00D52B34"/>
    <w:rsid w:val="00F6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926776"/>
  <w15:docId w15:val="{EA0D8BA4-74DD-4E11-951A-EC0CBA1C6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671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8</cp:revision>
  <dcterms:created xsi:type="dcterms:W3CDTF">2014-05-17T22:16:00Z</dcterms:created>
  <dcterms:modified xsi:type="dcterms:W3CDTF">2021-04-09T12:44:00Z</dcterms:modified>
</cp:coreProperties>
</file>